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D55" w:rsidRPr="000C2D55" w:rsidRDefault="000C2D55" w:rsidP="000C2D55">
      <w:pPr>
        <w:jc w:val="right"/>
        <w:rPr>
          <w:sz w:val="28"/>
          <w:szCs w:val="28"/>
          <w:u w:val="single"/>
        </w:rPr>
      </w:pPr>
      <w:r w:rsidRPr="000C2D55">
        <w:rPr>
          <w:sz w:val="28"/>
          <w:szCs w:val="28"/>
          <w:u w:val="single"/>
        </w:rPr>
        <w:t>Проект</w:t>
      </w:r>
    </w:p>
    <w:p w:rsidR="00C519CC" w:rsidRDefault="00C519CC" w:rsidP="00C519CC">
      <w:pPr>
        <w:jc w:val="center"/>
      </w:pPr>
      <w:r>
        <w:rPr>
          <w:noProof/>
        </w:rPr>
        <w:drawing>
          <wp:inline distT="0" distB="0" distL="0" distR="0" wp14:anchorId="2C0202B0" wp14:editId="642DDA00">
            <wp:extent cx="781050" cy="933450"/>
            <wp:effectExtent l="0" t="0" r="0" b="0"/>
            <wp:docPr id="1" name="Рисунок 1" descr="герб Обни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нинск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9CC" w:rsidRPr="00820CE4" w:rsidRDefault="00C519CC" w:rsidP="00C519CC">
      <w:pPr>
        <w:jc w:val="center"/>
        <w:rPr>
          <w:sz w:val="32"/>
        </w:rPr>
      </w:pPr>
      <w:r w:rsidRPr="00820CE4">
        <w:rPr>
          <w:sz w:val="32"/>
        </w:rPr>
        <w:t>Калужская область</w:t>
      </w:r>
    </w:p>
    <w:p w:rsidR="00C519CC" w:rsidRPr="00820CE4" w:rsidRDefault="00C519CC" w:rsidP="00C519CC">
      <w:pPr>
        <w:jc w:val="center"/>
        <w:rPr>
          <w:sz w:val="24"/>
        </w:rPr>
      </w:pPr>
    </w:p>
    <w:p w:rsidR="00C519CC" w:rsidRPr="00820CE4" w:rsidRDefault="00C519CC" w:rsidP="00C519CC">
      <w:pPr>
        <w:jc w:val="center"/>
        <w:rPr>
          <w:sz w:val="28"/>
        </w:rPr>
      </w:pPr>
      <w:r w:rsidRPr="00820CE4">
        <w:rPr>
          <w:sz w:val="28"/>
        </w:rPr>
        <w:t>АДМИНИСТРАЦИЯ ГОРОДА ОБНИНСКА</w:t>
      </w:r>
    </w:p>
    <w:p w:rsidR="00C519CC" w:rsidRPr="00820CE4" w:rsidRDefault="00C519CC" w:rsidP="00C519CC">
      <w:pPr>
        <w:jc w:val="center"/>
      </w:pPr>
    </w:p>
    <w:p w:rsidR="00C519CC" w:rsidRPr="00820CE4" w:rsidRDefault="00C519CC" w:rsidP="00C519CC">
      <w:pPr>
        <w:jc w:val="center"/>
        <w:rPr>
          <w:rFonts w:ascii="Arial" w:hAnsi="Arial" w:cs="Arial"/>
          <w:sz w:val="32"/>
        </w:rPr>
      </w:pPr>
      <w:r w:rsidRPr="00820CE4">
        <w:rPr>
          <w:rFonts w:ascii="Arial" w:hAnsi="Arial" w:cs="Arial"/>
          <w:sz w:val="32"/>
        </w:rPr>
        <w:t>ПОСТАНОВЛЕНИЕ</w:t>
      </w:r>
    </w:p>
    <w:p w:rsidR="00C519CC" w:rsidRPr="00F0140C" w:rsidRDefault="00C519CC" w:rsidP="00C519CC">
      <w:pPr>
        <w:jc w:val="center"/>
        <w:rPr>
          <w:rFonts w:ascii="Arial" w:hAnsi="Arial" w:cs="Arial"/>
          <w:b w:val="0"/>
          <w:sz w:val="32"/>
        </w:rPr>
      </w:pPr>
    </w:p>
    <w:p w:rsidR="00C519CC" w:rsidRDefault="00C519CC" w:rsidP="00C519CC">
      <w:pPr>
        <w:pStyle w:val="2"/>
        <w:rPr>
          <w:b w:val="0"/>
        </w:rPr>
      </w:pPr>
    </w:p>
    <w:p w:rsidR="00C519CC" w:rsidRPr="00E21C31" w:rsidRDefault="00CD69D2" w:rsidP="00E21C31">
      <w:pPr>
        <w:pStyle w:val="2"/>
        <w:ind w:left="142"/>
        <w:rPr>
          <w:b w:val="0"/>
          <w:sz w:val="26"/>
          <w:szCs w:val="26"/>
          <w:u w:val="single"/>
        </w:rPr>
      </w:pPr>
      <w:r w:rsidRPr="00CD69D2">
        <w:rPr>
          <w:b w:val="0"/>
          <w:sz w:val="26"/>
          <w:szCs w:val="26"/>
        </w:rPr>
        <w:t>______________</w:t>
      </w:r>
      <w:r w:rsidR="00C519CC" w:rsidRPr="00CD69D2">
        <w:rPr>
          <w:b w:val="0"/>
          <w:sz w:val="26"/>
          <w:szCs w:val="26"/>
        </w:rPr>
        <w:t xml:space="preserve"> № </w:t>
      </w:r>
      <w:r w:rsidRPr="00CD69D2">
        <w:rPr>
          <w:b w:val="0"/>
          <w:sz w:val="26"/>
          <w:szCs w:val="26"/>
        </w:rPr>
        <w:t>___________</w:t>
      </w:r>
      <w:r w:rsidR="00BC4618">
        <w:rPr>
          <w:b w:val="0"/>
          <w:sz w:val="26"/>
          <w:szCs w:val="26"/>
        </w:rPr>
        <w:t>_</w:t>
      </w:r>
      <w:r w:rsidR="00DE0A2C">
        <w:rPr>
          <w:b w:val="0"/>
          <w:sz w:val="26"/>
          <w:szCs w:val="26"/>
        </w:rPr>
        <w:t>__</w:t>
      </w:r>
    </w:p>
    <w:p w:rsidR="00C519CC" w:rsidRPr="00F11ACD" w:rsidRDefault="00C519CC" w:rsidP="00C519CC">
      <w:pPr>
        <w:rPr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C519CC" w:rsidRPr="00743E9D" w:rsidTr="00D53EBA">
        <w:trPr>
          <w:trHeight w:val="1336"/>
        </w:trPr>
        <w:tc>
          <w:tcPr>
            <w:tcW w:w="4644" w:type="dxa"/>
            <w:shd w:val="clear" w:color="auto" w:fill="auto"/>
          </w:tcPr>
          <w:p w:rsidR="00C519CC" w:rsidRPr="00FF4FAE" w:rsidRDefault="00C519CC" w:rsidP="00C519CC">
            <w:pPr>
              <w:jc w:val="both"/>
              <w:rPr>
                <w:b w:val="0"/>
                <w:szCs w:val="26"/>
              </w:rPr>
            </w:pPr>
            <w:r w:rsidRPr="00016B6F">
              <w:rPr>
                <w:b w:val="0"/>
                <w:szCs w:val="26"/>
              </w:rPr>
              <w:t>О</w:t>
            </w:r>
            <w:r w:rsidR="0074510B">
              <w:rPr>
                <w:b w:val="0"/>
                <w:szCs w:val="26"/>
              </w:rPr>
              <w:t xml:space="preserve">б утверждении </w:t>
            </w:r>
            <w:r w:rsidR="00F43CE5">
              <w:rPr>
                <w:b w:val="0"/>
                <w:szCs w:val="26"/>
              </w:rPr>
              <w:t>А</w:t>
            </w:r>
            <w:r w:rsidR="00CD69D2" w:rsidRPr="00016B6F">
              <w:rPr>
                <w:b w:val="0"/>
                <w:szCs w:val="26"/>
              </w:rPr>
              <w:t>дминистративн</w:t>
            </w:r>
            <w:r w:rsidR="0074510B">
              <w:rPr>
                <w:b w:val="0"/>
                <w:szCs w:val="26"/>
              </w:rPr>
              <w:t>ого</w:t>
            </w:r>
            <w:r w:rsidR="00CD69D2" w:rsidRPr="00016B6F">
              <w:rPr>
                <w:b w:val="0"/>
                <w:szCs w:val="26"/>
              </w:rPr>
              <w:t xml:space="preserve"> регламент</w:t>
            </w:r>
            <w:r w:rsidR="0074510B">
              <w:rPr>
                <w:b w:val="0"/>
                <w:szCs w:val="26"/>
              </w:rPr>
              <w:t>а</w:t>
            </w:r>
            <w:r w:rsidR="00CD69D2" w:rsidRPr="00016B6F">
              <w:rPr>
                <w:b w:val="0"/>
                <w:szCs w:val="26"/>
              </w:rPr>
              <w:t xml:space="preserve"> Администрации города Обнинска по осуществлению муниципальной функции «Муниципальный жилищный контроль на территории муниципального образования «Город Обнинск»</w:t>
            </w:r>
          </w:p>
          <w:p w:rsidR="00C519CC" w:rsidRPr="00C930E6" w:rsidRDefault="00C519CC" w:rsidP="00596B46">
            <w:pPr>
              <w:jc w:val="both"/>
              <w:rPr>
                <w:b w:val="0"/>
              </w:rPr>
            </w:pPr>
          </w:p>
        </w:tc>
      </w:tr>
    </w:tbl>
    <w:p w:rsidR="00D53EBA" w:rsidRDefault="00D53EBA" w:rsidP="001F6CF5">
      <w:pPr>
        <w:ind w:firstLine="851"/>
        <w:jc w:val="both"/>
        <w:rPr>
          <w:b w:val="0"/>
          <w:szCs w:val="26"/>
        </w:rPr>
      </w:pPr>
    </w:p>
    <w:p w:rsidR="001F6CF5" w:rsidRDefault="001006A6" w:rsidP="00F76245">
      <w:pPr>
        <w:ind w:firstLine="851"/>
        <w:jc w:val="both"/>
        <w:rPr>
          <w:b w:val="0"/>
          <w:szCs w:val="26"/>
        </w:rPr>
      </w:pPr>
      <w:r w:rsidRPr="0074510B">
        <w:rPr>
          <w:b w:val="0"/>
          <w:szCs w:val="26"/>
        </w:rPr>
        <w:t xml:space="preserve">В соответствии </w:t>
      </w:r>
      <w:r w:rsidR="0074510B" w:rsidRPr="0074510B">
        <w:rPr>
          <w:b w:val="0"/>
          <w:szCs w:val="26"/>
        </w:rPr>
        <w:t xml:space="preserve">с </w:t>
      </w:r>
      <w:r w:rsidR="00F76245">
        <w:rPr>
          <w:b w:val="0"/>
          <w:szCs w:val="26"/>
        </w:rPr>
        <w:t xml:space="preserve">Жилищным кодексом Российской Федерации, Федеральным законом от </w:t>
      </w:r>
      <w:r w:rsidR="00F76245" w:rsidRPr="00F76245">
        <w:rPr>
          <w:b w:val="0"/>
          <w:szCs w:val="26"/>
        </w:rPr>
        <w:t xml:space="preserve">26.12.2008 </w:t>
      </w:r>
      <w:r w:rsidR="00F76245">
        <w:rPr>
          <w:b w:val="0"/>
          <w:szCs w:val="26"/>
        </w:rPr>
        <w:t>№</w:t>
      </w:r>
      <w:r w:rsidR="00F76245" w:rsidRPr="00F76245">
        <w:rPr>
          <w:b w:val="0"/>
          <w:szCs w:val="26"/>
        </w:rPr>
        <w:t xml:space="preserve"> 294-ФЗ</w:t>
      </w:r>
      <w:r w:rsidR="00F76245">
        <w:rPr>
          <w:b w:val="0"/>
          <w:szCs w:val="26"/>
        </w:rPr>
        <w:t xml:space="preserve"> «</w:t>
      </w:r>
      <w:r w:rsidR="00F76245" w:rsidRPr="00F76245">
        <w:rPr>
          <w:b w:val="0"/>
          <w:szCs w:val="26"/>
        </w:rPr>
        <w:t>О защите прав юридических лиц и индивидуальных предпринимателей при осуществлении государственного контроля (над</w:t>
      </w:r>
      <w:r w:rsidR="00F76245">
        <w:rPr>
          <w:b w:val="0"/>
          <w:szCs w:val="26"/>
        </w:rPr>
        <w:t xml:space="preserve">зора) и муниципального контроля», </w:t>
      </w:r>
      <w:r w:rsidR="0074510B" w:rsidRPr="0074510B">
        <w:rPr>
          <w:b w:val="0"/>
          <w:szCs w:val="26"/>
        </w:rPr>
        <w:t>Федеральным законом от 27.07.2010 № 210-ФЗ</w:t>
      </w:r>
      <w:r w:rsidR="0074510B">
        <w:rPr>
          <w:b w:val="0"/>
          <w:szCs w:val="26"/>
        </w:rPr>
        <w:t xml:space="preserve"> «Об организации предоставления государственных и муниципальных услуг», Федеральн</w:t>
      </w:r>
      <w:r w:rsidR="00830E69">
        <w:rPr>
          <w:b w:val="0"/>
          <w:szCs w:val="26"/>
        </w:rPr>
        <w:t>ым</w:t>
      </w:r>
      <w:r w:rsidR="0074510B">
        <w:rPr>
          <w:b w:val="0"/>
          <w:szCs w:val="26"/>
        </w:rPr>
        <w:t xml:space="preserve"> закон</w:t>
      </w:r>
      <w:r w:rsidR="00830E69">
        <w:rPr>
          <w:b w:val="0"/>
          <w:szCs w:val="26"/>
        </w:rPr>
        <w:t>ом</w:t>
      </w:r>
      <w:r w:rsidR="0074510B">
        <w:rPr>
          <w:b w:val="0"/>
          <w:szCs w:val="26"/>
        </w:rPr>
        <w:t xml:space="preserve"> от 25.12.2008 № 273-ФЗ «О противодействии коррупции», </w:t>
      </w:r>
      <w:r w:rsidR="00F76245" w:rsidRPr="00F76245">
        <w:rPr>
          <w:b w:val="0"/>
          <w:szCs w:val="26"/>
        </w:rPr>
        <w:t>Приказ</w:t>
      </w:r>
      <w:r w:rsidR="00F76245">
        <w:rPr>
          <w:b w:val="0"/>
          <w:szCs w:val="26"/>
        </w:rPr>
        <w:t>ом</w:t>
      </w:r>
      <w:r w:rsidR="00F76245" w:rsidRPr="00F76245">
        <w:rPr>
          <w:b w:val="0"/>
          <w:szCs w:val="26"/>
        </w:rPr>
        <w:t xml:space="preserve"> Минэконо</w:t>
      </w:r>
      <w:r w:rsidR="00F76245">
        <w:rPr>
          <w:b w:val="0"/>
          <w:szCs w:val="26"/>
        </w:rPr>
        <w:t>мразвития России от 30.04.2009 №</w:t>
      </w:r>
      <w:r w:rsidR="00F76245" w:rsidRPr="00F76245">
        <w:rPr>
          <w:b w:val="0"/>
          <w:szCs w:val="26"/>
        </w:rPr>
        <w:t xml:space="preserve"> 141</w:t>
      </w:r>
      <w:r w:rsidR="00F76245">
        <w:rPr>
          <w:b w:val="0"/>
          <w:szCs w:val="26"/>
        </w:rPr>
        <w:t xml:space="preserve"> «</w:t>
      </w:r>
      <w:r w:rsidR="00F76245" w:rsidRPr="00F76245">
        <w:rPr>
          <w:b w:val="0"/>
          <w:szCs w:val="26"/>
        </w:rPr>
        <w:t>О реализации</w:t>
      </w:r>
      <w:r w:rsidR="00F76245">
        <w:rPr>
          <w:b w:val="0"/>
          <w:szCs w:val="26"/>
        </w:rPr>
        <w:t xml:space="preserve"> положений Федерального закона «</w:t>
      </w:r>
      <w:r w:rsidR="00F76245" w:rsidRPr="00F76245">
        <w:rPr>
          <w:b w:val="0"/>
          <w:szCs w:val="26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</w:t>
      </w:r>
      <w:r w:rsidR="00F76245">
        <w:rPr>
          <w:b w:val="0"/>
          <w:szCs w:val="26"/>
        </w:rPr>
        <w:t xml:space="preserve">троля», </w:t>
      </w:r>
      <w:r w:rsidR="008A46A4">
        <w:rPr>
          <w:b w:val="0"/>
          <w:szCs w:val="26"/>
        </w:rPr>
        <w:t>Закон</w:t>
      </w:r>
      <w:r w:rsidR="00DD092C">
        <w:rPr>
          <w:b w:val="0"/>
          <w:szCs w:val="26"/>
        </w:rPr>
        <w:t>ом</w:t>
      </w:r>
      <w:r w:rsidR="008A46A4">
        <w:rPr>
          <w:b w:val="0"/>
          <w:szCs w:val="26"/>
        </w:rPr>
        <w:t xml:space="preserve"> Калужской области от 26.09.2005 № 120-ОЗ «О наделении органов местного самоуправления муниципальных районов и городских округов Калужской области отдельными государственными полномочиями</w:t>
      </w:r>
      <w:r w:rsidR="00C72423">
        <w:rPr>
          <w:b w:val="0"/>
          <w:szCs w:val="26"/>
        </w:rPr>
        <w:t>»</w:t>
      </w:r>
      <w:r w:rsidR="008A46A4">
        <w:rPr>
          <w:b w:val="0"/>
          <w:szCs w:val="26"/>
        </w:rPr>
        <w:t>,</w:t>
      </w:r>
      <w:r w:rsidR="0074510B" w:rsidRPr="0074510B">
        <w:rPr>
          <w:b w:val="0"/>
          <w:szCs w:val="26"/>
        </w:rPr>
        <w:t xml:space="preserve"> </w:t>
      </w:r>
      <w:r w:rsidR="00C72423">
        <w:rPr>
          <w:b w:val="0"/>
          <w:szCs w:val="26"/>
        </w:rPr>
        <w:t xml:space="preserve">постановлением Правительства Калужской области от 29.05.2012 № 268 «О разработке и принятии административных регламентов </w:t>
      </w:r>
      <w:r w:rsidR="00A52FE4">
        <w:rPr>
          <w:b w:val="0"/>
          <w:szCs w:val="26"/>
        </w:rPr>
        <w:t xml:space="preserve">осуществления регионального государственного жилищного контроля (надзора) или проведения проверок в соответствующих сферах деятельности и административных регламентов осуществления муниципального контроля в соответствующих сферах деятельности», </w:t>
      </w:r>
      <w:r w:rsidR="008A46A4">
        <w:rPr>
          <w:b w:val="0"/>
          <w:szCs w:val="26"/>
        </w:rPr>
        <w:t>постановлением Администрации города Обнинска от 29.05.2012 № 997-п «О разработке и утверждении административных регламентов исполнения муниципальных функций</w:t>
      </w:r>
      <w:r w:rsidR="00830E69">
        <w:rPr>
          <w:b w:val="0"/>
          <w:szCs w:val="26"/>
        </w:rPr>
        <w:t>»</w:t>
      </w:r>
    </w:p>
    <w:p w:rsidR="00F76245" w:rsidRDefault="00F76245" w:rsidP="00F76245">
      <w:pPr>
        <w:ind w:firstLine="851"/>
        <w:jc w:val="both"/>
        <w:rPr>
          <w:b w:val="0"/>
          <w:szCs w:val="26"/>
        </w:rPr>
      </w:pPr>
    </w:p>
    <w:p w:rsidR="00F76245" w:rsidRDefault="00F76245" w:rsidP="00F76245">
      <w:pPr>
        <w:ind w:firstLine="851"/>
        <w:jc w:val="both"/>
        <w:rPr>
          <w:b w:val="0"/>
          <w:szCs w:val="26"/>
        </w:rPr>
      </w:pPr>
    </w:p>
    <w:p w:rsidR="00D53EBA" w:rsidRPr="00FF4FAE" w:rsidRDefault="00D53EBA" w:rsidP="00D53EBA">
      <w:pPr>
        <w:ind w:firstLine="851"/>
        <w:jc w:val="both"/>
        <w:rPr>
          <w:b w:val="0"/>
          <w:szCs w:val="26"/>
        </w:rPr>
      </w:pPr>
    </w:p>
    <w:p w:rsidR="00D53EBA" w:rsidRDefault="00D53EBA" w:rsidP="001F6CF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F6CF5" w:rsidRPr="00FF4FAE" w:rsidRDefault="001F6CF5" w:rsidP="001F6CF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4FAE">
        <w:rPr>
          <w:rFonts w:ascii="Times New Roman" w:hAnsi="Times New Roman" w:cs="Times New Roman"/>
          <w:b/>
          <w:sz w:val="26"/>
          <w:szCs w:val="26"/>
        </w:rPr>
        <w:lastRenderedPageBreak/>
        <w:t>ПОСТАНОВЛЯЮ:</w:t>
      </w:r>
    </w:p>
    <w:p w:rsidR="00D53EBA" w:rsidRDefault="00D53EBA" w:rsidP="00F43CE5">
      <w:pPr>
        <w:jc w:val="both"/>
        <w:rPr>
          <w:b w:val="0"/>
          <w:bCs/>
          <w:szCs w:val="26"/>
        </w:rPr>
      </w:pPr>
    </w:p>
    <w:p w:rsidR="00F76245" w:rsidRPr="00FF4FAE" w:rsidRDefault="00F76245" w:rsidP="00F43CE5">
      <w:pPr>
        <w:jc w:val="both"/>
        <w:rPr>
          <w:b w:val="0"/>
          <w:bCs/>
          <w:szCs w:val="26"/>
        </w:rPr>
      </w:pPr>
    </w:p>
    <w:p w:rsidR="00E86B79" w:rsidRDefault="00BF0F75" w:rsidP="008A46A4">
      <w:pPr>
        <w:tabs>
          <w:tab w:val="left" w:pos="993"/>
        </w:tabs>
        <w:ind w:firstLine="851"/>
        <w:jc w:val="both"/>
        <w:rPr>
          <w:b w:val="0"/>
          <w:szCs w:val="26"/>
        </w:rPr>
      </w:pPr>
      <w:r w:rsidRPr="00BD576D">
        <w:rPr>
          <w:rStyle w:val="aa"/>
        </w:rPr>
        <w:t xml:space="preserve">1. </w:t>
      </w:r>
      <w:r w:rsidR="008A46A4">
        <w:rPr>
          <w:rStyle w:val="aa"/>
        </w:rPr>
        <w:t>Утвердить Административный регламент</w:t>
      </w:r>
      <w:r w:rsidR="008A46A4" w:rsidRPr="008A46A4">
        <w:rPr>
          <w:b w:val="0"/>
          <w:szCs w:val="26"/>
        </w:rPr>
        <w:t xml:space="preserve"> </w:t>
      </w:r>
      <w:r w:rsidR="008A46A4" w:rsidRPr="00016B6F">
        <w:rPr>
          <w:b w:val="0"/>
          <w:szCs w:val="26"/>
        </w:rPr>
        <w:t>Администрации города Обнинска по осуществлению муниципальной функции «Муниципальный жилищный контроль на территории муниципального образования «Город Обнинск»</w:t>
      </w:r>
      <w:r w:rsidR="00F76245">
        <w:rPr>
          <w:b w:val="0"/>
          <w:szCs w:val="26"/>
        </w:rPr>
        <w:t xml:space="preserve"> (прилагается)</w:t>
      </w:r>
      <w:r w:rsidR="008A46A4">
        <w:rPr>
          <w:b w:val="0"/>
          <w:szCs w:val="26"/>
        </w:rPr>
        <w:t>.</w:t>
      </w:r>
    </w:p>
    <w:p w:rsidR="008A46A4" w:rsidRDefault="008A46A4" w:rsidP="008A46A4">
      <w:pPr>
        <w:tabs>
          <w:tab w:val="left" w:pos="993"/>
        </w:tabs>
        <w:ind w:firstLine="851"/>
        <w:jc w:val="both"/>
        <w:rPr>
          <w:b w:val="0"/>
          <w:szCs w:val="26"/>
        </w:rPr>
      </w:pPr>
      <w:r>
        <w:rPr>
          <w:b w:val="0"/>
          <w:szCs w:val="26"/>
        </w:rPr>
        <w:t xml:space="preserve">2. </w:t>
      </w:r>
      <w:r w:rsidR="00D1266E" w:rsidRPr="00B17A26">
        <w:rPr>
          <w:b w:val="0"/>
          <w:szCs w:val="26"/>
        </w:rPr>
        <w:t xml:space="preserve">Признать утратившим силу приложение № 1 к </w:t>
      </w:r>
      <w:r w:rsidRPr="00B17A26">
        <w:rPr>
          <w:b w:val="0"/>
          <w:szCs w:val="26"/>
        </w:rPr>
        <w:t>постановлени</w:t>
      </w:r>
      <w:r w:rsidR="00D1266E" w:rsidRPr="00B17A26">
        <w:rPr>
          <w:b w:val="0"/>
          <w:szCs w:val="26"/>
        </w:rPr>
        <w:t>ю</w:t>
      </w:r>
      <w:r w:rsidRPr="00B17A26">
        <w:rPr>
          <w:b w:val="0"/>
          <w:szCs w:val="26"/>
        </w:rPr>
        <w:t xml:space="preserve"> Администрации города Обнинска от 14.08.2014 № 1525-п</w:t>
      </w:r>
      <w:r w:rsidR="00D1266E" w:rsidRPr="00B17A26">
        <w:rPr>
          <w:b w:val="0"/>
          <w:szCs w:val="26"/>
        </w:rPr>
        <w:t xml:space="preserve"> «О внесении изменений в постановление Администрац</w:t>
      </w:r>
      <w:r w:rsidR="00B17A26" w:rsidRPr="00B17A26">
        <w:rPr>
          <w:b w:val="0"/>
          <w:szCs w:val="26"/>
        </w:rPr>
        <w:t>ии города Обнинска от 22.06.201</w:t>
      </w:r>
      <w:r w:rsidR="00D1266E" w:rsidRPr="00B17A26">
        <w:rPr>
          <w:b w:val="0"/>
          <w:szCs w:val="26"/>
        </w:rPr>
        <w:t>1 № 955-п «Об утверждении перечня муниципальных услуг и государственных услуг по переданным полномочиям Правительства</w:t>
      </w:r>
      <w:r w:rsidR="00A64B4B" w:rsidRPr="00B17A26">
        <w:rPr>
          <w:b w:val="0"/>
          <w:szCs w:val="26"/>
        </w:rPr>
        <w:t xml:space="preserve"> Калужской области, предоставляемых Администрацией города Обнинска», постановление Администрации города Обнинска от 03.04.2013 № 489-п «Об утверждении перечня муниципальных услуг, предоставление которых может быть организовано по принципу</w:t>
      </w:r>
      <w:r w:rsidR="00D1266E" w:rsidRPr="00B17A26">
        <w:rPr>
          <w:b w:val="0"/>
          <w:szCs w:val="26"/>
        </w:rPr>
        <w:t xml:space="preserve"> </w:t>
      </w:r>
      <w:r w:rsidR="00A64B4B" w:rsidRPr="00B17A26">
        <w:rPr>
          <w:b w:val="0"/>
          <w:szCs w:val="26"/>
        </w:rPr>
        <w:t>«Одного окна» на базе филиала ГБУ Калужской области «МФЦ предоставления государственных и муниципальных услуг Калужской области» Администрации города Обнинска» и постановление Администрации города Обнинска от 27.06.2014 № 1136-п</w:t>
      </w:r>
      <w:r w:rsidR="00D1266E" w:rsidRPr="00B17A26">
        <w:rPr>
          <w:b w:val="0"/>
          <w:szCs w:val="26"/>
        </w:rPr>
        <w:t xml:space="preserve"> "О </w:t>
      </w:r>
      <w:r w:rsidR="00A64B4B" w:rsidRPr="00B17A26">
        <w:rPr>
          <w:b w:val="0"/>
          <w:szCs w:val="26"/>
        </w:rPr>
        <w:t>внесении изменений в постановление Администрации города Обнинска от 22.06.2011 № 955-п «Об утверждении перечня муниципальных услуг по переданным полномочиям Правительства Калужской области, предоставляемых</w:t>
      </w:r>
      <w:r w:rsidR="00B17A26" w:rsidRPr="00B17A26">
        <w:rPr>
          <w:b w:val="0"/>
          <w:szCs w:val="26"/>
        </w:rPr>
        <w:t xml:space="preserve"> Администрацией города Обнинска» и утверждении Административных регламентов по предоставлению муниципальных услуг и исполнению муниципальной функции».</w:t>
      </w:r>
    </w:p>
    <w:p w:rsidR="00E83F38" w:rsidRDefault="00E83F38" w:rsidP="00E83F38">
      <w:pPr>
        <w:tabs>
          <w:tab w:val="left" w:pos="993"/>
        </w:tabs>
        <w:ind w:firstLine="851"/>
        <w:jc w:val="both"/>
        <w:rPr>
          <w:rStyle w:val="aa"/>
        </w:rPr>
      </w:pPr>
      <w:r>
        <w:rPr>
          <w:rStyle w:val="aa"/>
        </w:rPr>
        <w:t xml:space="preserve">3. </w:t>
      </w:r>
      <w:r w:rsidRPr="00BD576D">
        <w:rPr>
          <w:rStyle w:val="aa"/>
        </w:rPr>
        <w:t xml:space="preserve">Настоящее </w:t>
      </w:r>
      <w:r>
        <w:rPr>
          <w:rStyle w:val="aa"/>
        </w:rPr>
        <w:t>п</w:t>
      </w:r>
      <w:r w:rsidRPr="00BD576D">
        <w:rPr>
          <w:rStyle w:val="aa"/>
        </w:rPr>
        <w:t xml:space="preserve">остановление подлежит </w:t>
      </w:r>
      <w:r>
        <w:rPr>
          <w:rStyle w:val="aa"/>
        </w:rPr>
        <w:t xml:space="preserve">официальному </w:t>
      </w:r>
      <w:r w:rsidRPr="00BD576D">
        <w:rPr>
          <w:rStyle w:val="aa"/>
        </w:rPr>
        <w:t xml:space="preserve">опубликованию и вступает в силу </w:t>
      </w:r>
      <w:r>
        <w:rPr>
          <w:rStyle w:val="aa"/>
        </w:rPr>
        <w:t>с момента публикации.</w:t>
      </w:r>
    </w:p>
    <w:p w:rsidR="00E83F38" w:rsidRPr="00FF4FAE" w:rsidRDefault="00E83F38" w:rsidP="00E83F38">
      <w:pPr>
        <w:tabs>
          <w:tab w:val="left" w:pos="993"/>
        </w:tabs>
        <w:ind w:firstLine="851"/>
        <w:jc w:val="both"/>
        <w:rPr>
          <w:b w:val="0"/>
          <w:szCs w:val="26"/>
        </w:rPr>
      </w:pPr>
      <w:r>
        <w:rPr>
          <w:rStyle w:val="aa"/>
        </w:rPr>
        <w:t xml:space="preserve">4. Контроль за исполнением настоящего постановления возложить на заместителя главы Администрации города по вопросам городского хозяйства </w:t>
      </w:r>
      <w:proofErr w:type="spellStart"/>
      <w:r>
        <w:rPr>
          <w:rStyle w:val="aa"/>
        </w:rPr>
        <w:t>Д.С.Стрельцова</w:t>
      </w:r>
      <w:proofErr w:type="spellEnd"/>
      <w:r>
        <w:rPr>
          <w:rStyle w:val="aa"/>
        </w:rPr>
        <w:t>.</w:t>
      </w: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F76245" w:rsidRDefault="00F76245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  <w:r w:rsidRPr="00FF4FAE">
        <w:rPr>
          <w:b w:val="0"/>
          <w:szCs w:val="26"/>
        </w:rPr>
        <w:t xml:space="preserve">Глава Администрации города </w:t>
      </w:r>
      <w:r w:rsidRPr="00FF4FAE">
        <w:rPr>
          <w:b w:val="0"/>
          <w:szCs w:val="26"/>
        </w:rPr>
        <w:tab/>
      </w:r>
      <w:r w:rsidRPr="00FF4FAE">
        <w:rPr>
          <w:b w:val="0"/>
          <w:szCs w:val="26"/>
        </w:rPr>
        <w:tab/>
      </w:r>
      <w:r w:rsidRPr="00FF4FAE">
        <w:rPr>
          <w:b w:val="0"/>
          <w:szCs w:val="26"/>
        </w:rPr>
        <w:tab/>
      </w:r>
      <w:r w:rsidRPr="00FF4FAE">
        <w:rPr>
          <w:b w:val="0"/>
          <w:szCs w:val="26"/>
        </w:rPr>
        <w:tab/>
      </w:r>
      <w:r w:rsidRPr="00FF4FAE">
        <w:rPr>
          <w:b w:val="0"/>
          <w:szCs w:val="26"/>
        </w:rPr>
        <w:tab/>
      </w:r>
      <w:r w:rsidRPr="00FF4FAE">
        <w:rPr>
          <w:b w:val="0"/>
          <w:szCs w:val="26"/>
        </w:rPr>
        <w:tab/>
      </w:r>
      <w:r w:rsidRPr="00FF4FAE">
        <w:rPr>
          <w:b w:val="0"/>
          <w:szCs w:val="26"/>
        </w:rPr>
        <w:tab/>
        <w:t xml:space="preserve">        </w:t>
      </w:r>
      <w:proofErr w:type="spellStart"/>
      <w:r>
        <w:rPr>
          <w:b w:val="0"/>
          <w:szCs w:val="26"/>
        </w:rPr>
        <w:t>В.В.Шапша</w:t>
      </w:r>
      <w:proofErr w:type="spellEnd"/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Default="00E83F38" w:rsidP="00E83F38">
      <w:pPr>
        <w:ind w:right="-1"/>
        <w:jc w:val="both"/>
        <w:rPr>
          <w:szCs w:val="26"/>
        </w:rPr>
      </w:pPr>
    </w:p>
    <w:p w:rsidR="00E83F38" w:rsidRPr="006B10E5" w:rsidRDefault="00E83F38" w:rsidP="00E83F38">
      <w:pPr>
        <w:ind w:right="-1"/>
        <w:jc w:val="both"/>
        <w:rPr>
          <w:b w:val="0"/>
          <w:szCs w:val="26"/>
        </w:rPr>
      </w:pPr>
      <w:r w:rsidRPr="00134252">
        <w:rPr>
          <w:szCs w:val="26"/>
        </w:rPr>
        <w:lastRenderedPageBreak/>
        <w:t>СОГЛАСОВАНО:</w:t>
      </w: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Pr="00194221" w:rsidRDefault="00E83F38" w:rsidP="00E83F38">
      <w:pPr>
        <w:ind w:right="-1"/>
        <w:jc w:val="both"/>
        <w:rPr>
          <w:b w:val="0"/>
          <w:szCs w:val="26"/>
        </w:rPr>
      </w:pPr>
      <w:r w:rsidRPr="00194221">
        <w:rPr>
          <w:b w:val="0"/>
          <w:szCs w:val="26"/>
        </w:rPr>
        <w:t>Заместитель главы Администрации города</w:t>
      </w:r>
    </w:p>
    <w:p w:rsidR="00E83F38" w:rsidRDefault="00E83F38" w:rsidP="00E83F38">
      <w:pPr>
        <w:ind w:right="-1"/>
        <w:jc w:val="both"/>
        <w:rPr>
          <w:b w:val="0"/>
          <w:szCs w:val="26"/>
        </w:rPr>
      </w:pPr>
      <w:r>
        <w:rPr>
          <w:b w:val="0"/>
          <w:szCs w:val="26"/>
        </w:rPr>
        <w:t xml:space="preserve">по вопросам городского </w:t>
      </w:r>
      <w:r w:rsidRPr="00194221">
        <w:rPr>
          <w:b w:val="0"/>
          <w:szCs w:val="26"/>
        </w:rPr>
        <w:t>хозяйства</w:t>
      </w:r>
      <w:r w:rsidRPr="00194221">
        <w:rPr>
          <w:b w:val="0"/>
          <w:szCs w:val="26"/>
        </w:rPr>
        <w:tab/>
      </w:r>
      <w:r w:rsidRPr="00194221">
        <w:rPr>
          <w:b w:val="0"/>
          <w:szCs w:val="26"/>
        </w:rPr>
        <w:tab/>
      </w:r>
      <w:r w:rsidRPr="00194221">
        <w:rPr>
          <w:b w:val="0"/>
          <w:szCs w:val="26"/>
        </w:rPr>
        <w:tab/>
      </w:r>
      <w:r w:rsidRPr="00194221">
        <w:rPr>
          <w:b w:val="0"/>
          <w:szCs w:val="26"/>
        </w:rPr>
        <w:tab/>
      </w:r>
      <w:r>
        <w:rPr>
          <w:b w:val="0"/>
          <w:szCs w:val="26"/>
        </w:rPr>
        <w:t xml:space="preserve">                        </w:t>
      </w:r>
      <w:bookmarkStart w:id="0" w:name="_GoBack"/>
      <w:bookmarkEnd w:id="0"/>
      <w:proofErr w:type="spellStart"/>
      <w:r>
        <w:rPr>
          <w:b w:val="0"/>
          <w:szCs w:val="26"/>
        </w:rPr>
        <w:t>Д.С.Стрельцов</w:t>
      </w:r>
      <w:proofErr w:type="spellEnd"/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tabs>
          <w:tab w:val="left" w:pos="142"/>
          <w:tab w:val="left" w:pos="284"/>
        </w:tabs>
        <w:jc w:val="both"/>
        <w:rPr>
          <w:b w:val="0"/>
          <w:szCs w:val="26"/>
        </w:rPr>
      </w:pPr>
      <w:r w:rsidRPr="00060D12">
        <w:rPr>
          <w:b w:val="0"/>
          <w:szCs w:val="26"/>
        </w:rPr>
        <w:t xml:space="preserve">Начальник Управления городского хозяйства </w:t>
      </w:r>
      <w:r w:rsidRPr="00060D12">
        <w:rPr>
          <w:b w:val="0"/>
          <w:szCs w:val="26"/>
        </w:rPr>
        <w:tab/>
      </w:r>
      <w:r w:rsidRPr="00060D12">
        <w:rPr>
          <w:b w:val="0"/>
          <w:szCs w:val="26"/>
        </w:rPr>
        <w:tab/>
        <w:t xml:space="preserve">                          </w:t>
      </w:r>
      <w:r w:rsidR="005720F2">
        <w:rPr>
          <w:b w:val="0"/>
          <w:szCs w:val="26"/>
        </w:rPr>
        <w:t xml:space="preserve"> </w:t>
      </w:r>
      <w:proofErr w:type="spellStart"/>
      <w:r w:rsidRPr="00060D12">
        <w:rPr>
          <w:b w:val="0"/>
          <w:szCs w:val="26"/>
        </w:rPr>
        <w:t>А.В.Ер</w:t>
      </w:r>
      <w:r>
        <w:rPr>
          <w:b w:val="0"/>
          <w:szCs w:val="26"/>
        </w:rPr>
        <w:t>ё</w:t>
      </w:r>
      <w:r w:rsidRPr="00060D12">
        <w:rPr>
          <w:b w:val="0"/>
          <w:szCs w:val="26"/>
        </w:rPr>
        <w:t>мина</w:t>
      </w:r>
      <w:proofErr w:type="spellEnd"/>
    </w:p>
    <w:p w:rsidR="005720F2" w:rsidRDefault="005720F2" w:rsidP="00E83F38">
      <w:pPr>
        <w:tabs>
          <w:tab w:val="left" w:pos="142"/>
          <w:tab w:val="left" w:pos="284"/>
        </w:tabs>
        <w:jc w:val="both"/>
        <w:rPr>
          <w:b w:val="0"/>
          <w:szCs w:val="26"/>
        </w:rPr>
      </w:pPr>
    </w:p>
    <w:p w:rsidR="005720F2" w:rsidRDefault="005720F2" w:rsidP="00E83F38">
      <w:pPr>
        <w:tabs>
          <w:tab w:val="left" w:pos="142"/>
          <w:tab w:val="left" w:pos="284"/>
        </w:tabs>
        <w:jc w:val="both"/>
        <w:rPr>
          <w:b w:val="0"/>
          <w:szCs w:val="26"/>
        </w:rPr>
      </w:pPr>
    </w:p>
    <w:p w:rsidR="005720F2" w:rsidRPr="00060D12" w:rsidRDefault="005720F2" w:rsidP="00E83F38">
      <w:pPr>
        <w:tabs>
          <w:tab w:val="left" w:pos="142"/>
          <w:tab w:val="left" w:pos="284"/>
        </w:tabs>
        <w:jc w:val="both"/>
        <w:rPr>
          <w:b w:val="0"/>
          <w:szCs w:val="26"/>
        </w:rPr>
      </w:pPr>
      <w:r>
        <w:rPr>
          <w:b w:val="0"/>
          <w:szCs w:val="26"/>
        </w:rPr>
        <w:t xml:space="preserve">Начальник Управления делами                                                                       </w:t>
      </w:r>
      <w:proofErr w:type="spellStart"/>
      <w:r>
        <w:rPr>
          <w:b w:val="0"/>
          <w:szCs w:val="26"/>
        </w:rPr>
        <w:t>С.А.Степанов</w:t>
      </w:r>
      <w:proofErr w:type="spellEnd"/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Pr="00194221" w:rsidRDefault="00E83F38" w:rsidP="00E83F38">
      <w:pPr>
        <w:ind w:right="-1"/>
        <w:jc w:val="both"/>
        <w:rPr>
          <w:b w:val="0"/>
          <w:szCs w:val="26"/>
        </w:rPr>
      </w:pPr>
      <w:r w:rsidRPr="00194221">
        <w:rPr>
          <w:b w:val="0"/>
          <w:szCs w:val="26"/>
        </w:rPr>
        <w:t>Начальни</w:t>
      </w:r>
      <w:r>
        <w:rPr>
          <w:b w:val="0"/>
          <w:szCs w:val="26"/>
        </w:rPr>
        <w:t>к Правового управления</w:t>
      </w:r>
      <w:r>
        <w:rPr>
          <w:b w:val="0"/>
          <w:szCs w:val="26"/>
        </w:rPr>
        <w:tab/>
      </w:r>
      <w:r>
        <w:rPr>
          <w:b w:val="0"/>
          <w:szCs w:val="26"/>
        </w:rPr>
        <w:tab/>
      </w:r>
      <w:r>
        <w:rPr>
          <w:b w:val="0"/>
          <w:szCs w:val="26"/>
        </w:rPr>
        <w:tab/>
      </w:r>
      <w:r>
        <w:rPr>
          <w:b w:val="0"/>
          <w:szCs w:val="26"/>
        </w:rPr>
        <w:tab/>
      </w:r>
      <w:r>
        <w:rPr>
          <w:b w:val="0"/>
          <w:szCs w:val="26"/>
        </w:rPr>
        <w:tab/>
        <w:t xml:space="preserve">         </w:t>
      </w:r>
      <w:proofErr w:type="spellStart"/>
      <w:r>
        <w:rPr>
          <w:b w:val="0"/>
          <w:szCs w:val="26"/>
        </w:rPr>
        <w:t>С.А.</w:t>
      </w:r>
      <w:r w:rsidRPr="00194221">
        <w:rPr>
          <w:b w:val="0"/>
          <w:szCs w:val="26"/>
        </w:rPr>
        <w:t>Помещикова</w:t>
      </w:r>
      <w:proofErr w:type="spellEnd"/>
    </w:p>
    <w:p w:rsidR="00E83F38" w:rsidRDefault="00E83F38" w:rsidP="00E83F38">
      <w:pPr>
        <w:ind w:right="-1"/>
        <w:jc w:val="both"/>
        <w:rPr>
          <w:b w:val="0"/>
          <w:szCs w:val="26"/>
        </w:rPr>
      </w:pPr>
      <w:r w:rsidRPr="00194221">
        <w:rPr>
          <w:b w:val="0"/>
          <w:szCs w:val="26"/>
        </w:rPr>
        <w:tab/>
      </w:r>
      <w:r w:rsidRPr="00194221">
        <w:rPr>
          <w:b w:val="0"/>
          <w:szCs w:val="26"/>
        </w:rPr>
        <w:tab/>
      </w:r>
      <w:r w:rsidRPr="00194221">
        <w:rPr>
          <w:b w:val="0"/>
          <w:szCs w:val="26"/>
        </w:rPr>
        <w:tab/>
      </w:r>
      <w:r w:rsidRPr="00194221">
        <w:rPr>
          <w:b w:val="0"/>
          <w:szCs w:val="26"/>
        </w:rPr>
        <w:tab/>
      </w: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Default="00E83F38" w:rsidP="00E83F38">
      <w:pPr>
        <w:ind w:right="-1"/>
        <w:jc w:val="both"/>
        <w:rPr>
          <w:b w:val="0"/>
          <w:szCs w:val="26"/>
        </w:rPr>
      </w:pPr>
    </w:p>
    <w:p w:rsidR="00E83F38" w:rsidRPr="00144A5D" w:rsidRDefault="00E83F38" w:rsidP="00E83F38">
      <w:pPr>
        <w:ind w:right="-1"/>
        <w:jc w:val="both"/>
        <w:rPr>
          <w:b w:val="0"/>
          <w:sz w:val="16"/>
          <w:szCs w:val="16"/>
        </w:rPr>
      </w:pPr>
      <w:r w:rsidRPr="00144A5D">
        <w:rPr>
          <w:b w:val="0"/>
          <w:sz w:val="16"/>
          <w:szCs w:val="16"/>
        </w:rPr>
        <w:t>Исп. Никитина Ю.Л.</w:t>
      </w:r>
    </w:p>
    <w:p w:rsidR="00E83F38" w:rsidRPr="00144A5D" w:rsidRDefault="00E83F38" w:rsidP="00E83F38">
      <w:pPr>
        <w:ind w:right="-1"/>
        <w:jc w:val="both"/>
        <w:rPr>
          <w:b w:val="0"/>
          <w:sz w:val="16"/>
          <w:szCs w:val="16"/>
        </w:rPr>
      </w:pPr>
      <w:r w:rsidRPr="00144A5D">
        <w:rPr>
          <w:b w:val="0"/>
          <w:sz w:val="16"/>
          <w:szCs w:val="16"/>
        </w:rPr>
        <w:t>тел. 395-84-28</w:t>
      </w:r>
    </w:p>
    <w:p w:rsidR="00E83F38" w:rsidRPr="00144A5D" w:rsidRDefault="00E83F38" w:rsidP="00E83F38">
      <w:pPr>
        <w:ind w:right="-1"/>
        <w:jc w:val="both"/>
        <w:rPr>
          <w:b w:val="0"/>
          <w:sz w:val="16"/>
          <w:szCs w:val="16"/>
        </w:rPr>
      </w:pPr>
    </w:p>
    <w:p w:rsidR="00E83F38" w:rsidRPr="00144A5D" w:rsidRDefault="00E83F38" w:rsidP="00E83F38">
      <w:pPr>
        <w:ind w:right="-1"/>
        <w:jc w:val="both"/>
        <w:rPr>
          <w:b w:val="0"/>
          <w:sz w:val="16"/>
          <w:szCs w:val="16"/>
        </w:rPr>
      </w:pPr>
    </w:p>
    <w:p w:rsidR="00E83F38" w:rsidRPr="00144A5D" w:rsidRDefault="00E83F38" w:rsidP="00E83F38">
      <w:pPr>
        <w:jc w:val="both"/>
        <w:rPr>
          <w:b w:val="0"/>
          <w:sz w:val="16"/>
          <w:szCs w:val="16"/>
        </w:rPr>
      </w:pPr>
      <w:r w:rsidRPr="00144A5D">
        <w:rPr>
          <w:b w:val="0"/>
          <w:sz w:val="16"/>
          <w:szCs w:val="16"/>
        </w:rPr>
        <w:t>Рассылка:</w:t>
      </w:r>
    </w:p>
    <w:p w:rsidR="00E83F38" w:rsidRPr="00144A5D" w:rsidRDefault="00E83F38" w:rsidP="00E83F38">
      <w:pPr>
        <w:jc w:val="both"/>
        <w:rPr>
          <w:sz w:val="16"/>
          <w:szCs w:val="16"/>
        </w:rPr>
      </w:pPr>
    </w:p>
    <w:p w:rsidR="00E83F38" w:rsidRPr="00144A5D" w:rsidRDefault="00E83F38" w:rsidP="00E83F38">
      <w:pPr>
        <w:jc w:val="both"/>
        <w:rPr>
          <w:b w:val="0"/>
          <w:sz w:val="16"/>
          <w:szCs w:val="16"/>
        </w:rPr>
      </w:pPr>
      <w:r w:rsidRPr="00144A5D">
        <w:rPr>
          <w:b w:val="0"/>
          <w:sz w:val="16"/>
          <w:szCs w:val="16"/>
        </w:rPr>
        <w:t>В дело – 4 экз.;</w:t>
      </w:r>
    </w:p>
    <w:p w:rsidR="00E83F38" w:rsidRPr="00144A5D" w:rsidRDefault="00E83F38" w:rsidP="00E83F38">
      <w:pPr>
        <w:rPr>
          <w:b w:val="0"/>
          <w:sz w:val="16"/>
          <w:szCs w:val="16"/>
        </w:rPr>
      </w:pPr>
      <w:r w:rsidRPr="00144A5D">
        <w:rPr>
          <w:b w:val="0"/>
          <w:sz w:val="16"/>
          <w:szCs w:val="16"/>
        </w:rPr>
        <w:t>Правовое управление – 1;</w:t>
      </w:r>
    </w:p>
    <w:p w:rsidR="000C2D55" w:rsidRPr="00144A5D" w:rsidRDefault="000C2D55" w:rsidP="00E83F38">
      <w:pPr>
        <w:rPr>
          <w:b w:val="0"/>
          <w:sz w:val="16"/>
          <w:szCs w:val="16"/>
        </w:rPr>
      </w:pPr>
      <w:r w:rsidRPr="00144A5D">
        <w:rPr>
          <w:b w:val="0"/>
          <w:sz w:val="16"/>
          <w:szCs w:val="16"/>
        </w:rPr>
        <w:t>Управление делами – 1;</w:t>
      </w:r>
    </w:p>
    <w:p w:rsidR="00E83F38" w:rsidRPr="00144A5D" w:rsidRDefault="00E83F38" w:rsidP="00E83F38">
      <w:pPr>
        <w:rPr>
          <w:b w:val="0"/>
          <w:sz w:val="16"/>
          <w:szCs w:val="16"/>
        </w:rPr>
      </w:pPr>
      <w:r w:rsidRPr="00144A5D">
        <w:rPr>
          <w:b w:val="0"/>
          <w:sz w:val="16"/>
          <w:szCs w:val="16"/>
        </w:rPr>
        <w:t>УГХ – 1</w:t>
      </w:r>
    </w:p>
    <w:p w:rsidR="00144A5D" w:rsidRPr="00144A5D" w:rsidRDefault="00144A5D" w:rsidP="00144A5D">
      <w:pPr>
        <w:rPr>
          <w:b w:val="0"/>
          <w:sz w:val="16"/>
          <w:szCs w:val="16"/>
        </w:rPr>
      </w:pPr>
      <w:r w:rsidRPr="00144A5D">
        <w:rPr>
          <w:b w:val="0"/>
          <w:sz w:val="16"/>
          <w:szCs w:val="16"/>
        </w:rPr>
        <w:t>комитет по взаимодействию со СМИ - 1</w:t>
      </w:r>
    </w:p>
    <w:p w:rsidR="00144A5D" w:rsidRPr="00144A5D" w:rsidRDefault="00144A5D" w:rsidP="00E83F38">
      <w:pPr>
        <w:rPr>
          <w:b w:val="0"/>
          <w:sz w:val="18"/>
          <w:szCs w:val="18"/>
        </w:rPr>
      </w:pPr>
    </w:p>
    <w:p w:rsidR="00306EDC" w:rsidRDefault="00306EDC" w:rsidP="0025032A">
      <w:pPr>
        <w:pStyle w:val="ac"/>
        <w:rPr>
          <w:sz w:val="26"/>
          <w:szCs w:val="26"/>
        </w:rPr>
      </w:pPr>
    </w:p>
    <w:sectPr w:rsidR="00306EDC" w:rsidSect="00F112C2">
      <w:pgSz w:w="11907" w:h="16840" w:code="9"/>
      <w:pgMar w:top="1134" w:right="567" w:bottom="1134" w:left="1701" w:header="720" w:footer="720" w:gutter="0"/>
      <w:cols w:space="720"/>
      <w:docGrid w:linePitch="35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Arial"/>
        <w:bCs/>
        <w:color w:val="000000"/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6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5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eastAsia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6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537799D"/>
    <w:multiLevelType w:val="hybridMultilevel"/>
    <w:tmpl w:val="935A6592"/>
    <w:lvl w:ilvl="0" w:tplc="04190001">
      <w:start w:val="1"/>
      <w:numFmt w:val="bullet"/>
      <w:lvlText w:val="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9" w15:restartNumberingAfterBreak="0">
    <w:nsid w:val="28DD4F68"/>
    <w:multiLevelType w:val="hybridMultilevel"/>
    <w:tmpl w:val="B0D6A1FA"/>
    <w:lvl w:ilvl="0" w:tplc="6880678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3D264F"/>
    <w:multiLevelType w:val="hybridMultilevel"/>
    <w:tmpl w:val="63B4662A"/>
    <w:lvl w:ilvl="0" w:tplc="5FB2AB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3D5E107B"/>
    <w:multiLevelType w:val="hybridMultilevel"/>
    <w:tmpl w:val="8EA02EC4"/>
    <w:lvl w:ilvl="0" w:tplc="EECA4FB6">
      <w:start w:val="1"/>
      <w:numFmt w:val="decimal"/>
      <w:pStyle w:val="1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60B07CC5"/>
    <w:multiLevelType w:val="multilevel"/>
    <w:tmpl w:val="66FAE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79E52113"/>
    <w:multiLevelType w:val="singleLevel"/>
    <w:tmpl w:val="32C289F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150"/>
    <w:rsid w:val="00000C22"/>
    <w:rsid w:val="000069D7"/>
    <w:rsid w:val="00010A5F"/>
    <w:rsid w:val="00012511"/>
    <w:rsid w:val="00016B6F"/>
    <w:rsid w:val="00025672"/>
    <w:rsid w:val="0002621A"/>
    <w:rsid w:val="00035988"/>
    <w:rsid w:val="000361C4"/>
    <w:rsid w:val="000428E7"/>
    <w:rsid w:val="00047789"/>
    <w:rsid w:val="00054A60"/>
    <w:rsid w:val="0006080B"/>
    <w:rsid w:val="00060D12"/>
    <w:rsid w:val="000737EE"/>
    <w:rsid w:val="000866B7"/>
    <w:rsid w:val="00090F38"/>
    <w:rsid w:val="0009463A"/>
    <w:rsid w:val="00097B54"/>
    <w:rsid w:val="000A1263"/>
    <w:rsid w:val="000A4AF6"/>
    <w:rsid w:val="000A5926"/>
    <w:rsid w:val="000B24C5"/>
    <w:rsid w:val="000B6A0D"/>
    <w:rsid w:val="000C2D55"/>
    <w:rsid w:val="000D6CD7"/>
    <w:rsid w:val="000E355C"/>
    <w:rsid w:val="000F3522"/>
    <w:rsid w:val="000F42F9"/>
    <w:rsid w:val="001006A6"/>
    <w:rsid w:val="0010117B"/>
    <w:rsid w:val="00114CF4"/>
    <w:rsid w:val="00127152"/>
    <w:rsid w:val="001271A8"/>
    <w:rsid w:val="001317D6"/>
    <w:rsid w:val="00132FEC"/>
    <w:rsid w:val="00134923"/>
    <w:rsid w:val="00144A5D"/>
    <w:rsid w:val="00144F88"/>
    <w:rsid w:val="0015495F"/>
    <w:rsid w:val="00156D53"/>
    <w:rsid w:val="001725F2"/>
    <w:rsid w:val="00175E15"/>
    <w:rsid w:val="00184AC2"/>
    <w:rsid w:val="0018528D"/>
    <w:rsid w:val="00187147"/>
    <w:rsid w:val="0019259D"/>
    <w:rsid w:val="00193DF8"/>
    <w:rsid w:val="00194221"/>
    <w:rsid w:val="00194343"/>
    <w:rsid w:val="00197E70"/>
    <w:rsid w:val="001A392B"/>
    <w:rsid w:val="001A56BC"/>
    <w:rsid w:val="001B2624"/>
    <w:rsid w:val="001C1678"/>
    <w:rsid w:val="001F1986"/>
    <w:rsid w:val="001F5367"/>
    <w:rsid w:val="001F6CF5"/>
    <w:rsid w:val="00202CDE"/>
    <w:rsid w:val="00206591"/>
    <w:rsid w:val="00206BE6"/>
    <w:rsid w:val="00212C04"/>
    <w:rsid w:val="00214A11"/>
    <w:rsid w:val="002452E5"/>
    <w:rsid w:val="00246396"/>
    <w:rsid w:val="0025032A"/>
    <w:rsid w:val="002736F5"/>
    <w:rsid w:val="00282682"/>
    <w:rsid w:val="00284FB8"/>
    <w:rsid w:val="00287201"/>
    <w:rsid w:val="002873B5"/>
    <w:rsid w:val="00287A04"/>
    <w:rsid w:val="00293374"/>
    <w:rsid w:val="00293B39"/>
    <w:rsid w:val="00295426"/>
    <w:rsid w:val="00295794"/>
    <w:rsid w:val="0029675D"/>
    <w:rsid w:val="002A7AE5"/>
    <w:rsid w:val="002C1EF6"/>
    <w:rsid w:val="002C3504"/>
    <w:rsid w:val="002D411B"/>
    <w:rsid w:val="002D595E"/>
    <w:rsid w:val="002D69D7"/>
    <w:rsid w:val="002F0F9D"/>
    <w:rsid w:val="002F17A1"/>
    <w:rsid w:val="00300F3A"/>
    <w:rsid w:val="00306EDC"/>
    <w:rsid w:val="0031015A"/>
    <w:rsid w:val="00322019"/>
    <w:rsid w:val="00323E63"/>
    <w:rsid w:val="00326D22"/>
    <w:rsid w:val="00330B49"/>
    <w:rsid w:val="00332097"/>
    <w:rsid w:val="00344710"/>
    <w:rsid w:val="0035076F"/>
    <w:rsid w:val="003521E6"/>
    <w:rsid w:val="003730C1"/>
    <w:rsid w:val="003766EA"/>
    <w:rsid w:val="00377958"/>
    <w:rsid w:val="00377A3F"/>
    <w:rsid w:val="0039205B"/>
    <w:rsid w:val="0039576A"/>
    <w:rsid w:val="003A6633"/>
    <w:rsid w:val="003A6E54"/>
    <w:rsid w:val="003D6935"/>
    <w:rsid w:val="003D6E06"/>
    <w:rsid w:val="003E1F24"/>
    <w:rsid w:val="003E4807"/>
    <w:rsid w:val="00400AD8"/>
    <w:rsid w:val="00401A00"/>
    <w:rsid w:val="0040674F"/>
    <w:rsid w:val="00412D02"/>
    <w:rsid w:val="00420E31"/>
    <w:rsid w:val="00423024"/>
    <w:rsid w:val="004232C8"/>
    <w:rsid w:val="0042422D"/>
    <w:rsid w:val="00424EDD"/>
    <w:rsid w:val="00432DF5"/>
    <w:rsid w:val="00436005"/>
    <w:rsid w:val="0044232E"/>
    <w:rsid w:val="00444C31"/>
    <w:rsid w:val="00450FA6"/>
    <w:rsid w:val="00471BB7"/>
    <w:rsid w:val="004731A2"/>
    <w:rsid w:val="0047713A"/>
    <w:rsid w:val="00482C85"/>
    <w:rsid w:val="004851CB"/>
    <w:rsid w:val="00492124"/>
    <w:rsid w:val="004928A8"/>
    <w:rsid w:val="00492BF3"/>
    <w:rsid w:val="00495A48"/>
    <w:rsid w:val="00497478"/>
    <w:rsid w:val="004B0E9A"/>
    <w:rsid w:val="004B2D67"/>
    <w:rsid w:val="004B44E6"/>
    <w:rsid w:val="004C42E1"/>
    <w:rsid w:val="004C5DF3"/>
    <w:rsid w:val="004D1B77"/>
    <w:rsid w:val="004D7C61"/>
    <w:rsid w:val="004E38D9"/>
    <w:rsid w:val="004E628F"/>
    <w:rsid w:val="004F59A2"/>
    <w:rsid w:val="004F7429"/>
    <w:rsid w:val="00504CDC"/>
    <w:rsid w:val="005222F4"/>
    <w:rsid w:val="00522C0B"/>
    <w:rsid w:val="00524FFB"/>
    <w:rsid w:val="00534DF2"/>
    <w:rsid w:val="0053771E"/>
    <w:rsid w:val="00537A33"/>
    <w:rsid w:val="00557204"/>
    <w:rsid w:val="00561089"/>
    <w:rsid w:val="00567B68"/>
    <w:rsid w:val="005720F2"/>
    <w:rsid w:val="005807BB"/>
    <w:rsid w:val="00593A42"/>
    <w:rsid w:val="00596B46"/>
    <w:rsid w:val="005A6A58"/>
    <w:rsid w:val="005B29AB"/>
    <w:rsid w:val="005B3153"/>
    <w:rsid w:val="005B3994"/>
    <w:rsid w:val="005B4EB7"/>
    <w:rsid w:val="005B5025"/>
    <w:rsid w:val="005C0449"/>
    <w:rsid w:val="005C212B"/>
    <w:rsid w:val="005D2F9D"/>
    <w:rsid w:val="005D3F06"/>
    <w:rsid w:val="005D5C78"/>
    <w:rsid w:val="005E1522"/>
    <w:rsid w:val="005E242A"/>
    <w:rsid w:val="005E6679"/>
    <w:rsid w:val="0060069D"/>
    <w:rsid w:val="00601AAF"/>
    <w:rsid w:val="006024CB"/>
    <w:rsid w:val="00616A84"/>
    <w:rsid w:val="0062083A"/>
    <w:rsid w:val="006252BC"/>
    <w:rsid w:val="00640054"/>
    <w:rsid w:val="006423A9"/>
    <w:rsid w:val="00654810"/>
    <w:rsid w:val="006561A3"/>
    <w:rsid w:val="00657332"/>
    <w:rsid w:val="006573E9"/>
    <w:rsid w:val="00673CFE"/>
    <w:rsid w:val="006813EB"/>
    <w:rsid w:val="00691AA9"/>
    <w:rsid w:val="006A2C96"/>
    <w:rsid w:val="006A4D95"/>
    <w:rsid w:val="006B10E5"/>
    <w:rsid w:val="006B5006"/>
    <w:rsid w:val="006B6259"/>
    <w:rsid w:val="006D10D1"/>
    <w:rsid w:val="006D4688"/>
    <w:rsid w:val="006D5617"/>
    <w:rsid w:val="006E6791"/>
    <w:rsid w:val="006F716A"/>
    <w:rsid w:val="006F78A1"/>
    <w:rsid w:val="00700B5C"/>
    <w:rsid w:val="00703388"/>
    <w:rsid w:val="00711851"/>
    <w:rsid w:val="00712C11"/>
    <w:rsid w:val="007176B3"/>
    <w:rsid w:val="007274AE"/>
    <w:rsid w:val="0072756A"/>
    <w:rsid w:val="00743E9D"/>
    <w:rsid w:val="0074510B"/>
    <w:rsid w:val="00745AA8"/>
    <w:rsid w:val="00746EE0"/>
    <w:rsid w:val="0076392A"/>
    <w:rsid w:val="00765619"/>
    <w:rsid w:val="007668FA"/>
    <w:rsid w:val="00782DE0"/>
    <w:rsid w:val="0079559A"/>
    <w:rsid w:val="007A5BB4"/>
    <w:rsid w:val="007B411C"/>
    <w:rsid w:val="007C04A9"/>
    <w:rsid w:val="007D06FA"/>
    <w:rsid w:val="007D361E"/>
    <w:rsid w:val="007D4333"/>
    <w:rsid w:val="007E09F9"/>
    <w:rsid w:val="007E1A75"/>
    <w:rsid w:val="007F5B19"/>
    <w:rsid w:val="00803EF5"/>
    <w:rsid w:val="008122F5"/>
    <w:rsid w:val="008208DE"/>
    <w:rsid w:val="00820CE4"/>
    <w:rsid w:val="00821E73"/>
    <w:rsid w:val="00825B7D"/>
    <w:rsid w:val="00830E69"/>
    <w:rsid w:val="00832E0E"/>
    <w:rsid w:val="008409CF"/>
    <w:rsid w:val="00841AB9"/>
    <w:rsid w:val="00843DCD"/>
    <w:rsid w:val="00871BFD"/>
    <w:rsid w:val="00877840"/>
    <w:rsid w:val="00886D29"/>
    <w:rsid w:val="00890C4F"/>
    <w:rsid w:val="00893DFD"/>
    <w:rsid w:val="00895EE2"/>
    <w:rsid w:val="008A02BE"/>
    <w:rsid w:val="008A46A4"/>
    <w:rsid w:val="008A485D"/>
    <w:rsid w:val="008A63E7"/>
    <w:rsid w:val="008B5184"/>
    <w:rsid w:val="008B7ADB"/>
    <w:rsid w:val="008C0116"/>
    <w:rsid w:val="008C053C"/>
    <w:rsid w:val="008C0733"/>
    <w:rsid w:val="008D4D28"/>
    <w:rsid w:val="008E08BB"/>
    <w:rsid w:val="008E1F61"/>
    <w:rsid w:val="008E2EF5"/>
    <w:rsid w:val="008F36B7"/>
    <w:rsid w:val="00917D33"/>
    <w:rsid w:val="00923388"/>
    <w:rsid w:val="009308C8"/>
    <w:rsid w:val="0093795E"/>
    <w:rsid w:val="009379AA"/>
    <w:rsid w:val="00943ADF"/>
    <w:rsid w:val="00945154"/>
    <w:rsid w:val="00951A96"/>
    <w:rsid w:val="009543A0"/>
    <w:rsid w:val="00956599"/>
    <w:rsid w:val="009709DF"/>
    <w:rsid w:val="00972B65"/>
    <w:rsid w:val="0097785D"/>
    <w:rsid w:val="0098122B"/>
    <w:rsid w:val="009844E1"/>
    <w:rsid w:val="00986113"/>
    <w:rsid w:val="00994B68"/>
    <w:rsid w:val="009A2294"/>
    <w:rsid w:val="009A5331"/>
    <w:rsid w:val="009A670E"/>
    <w:rsid w:val="009A6D4D"/>
    <w:rsid w:val="009B2BB0"/>
    <w:rsid w:val="009B2BB7"/>
    <w:rsid w:val="009B7644"/>
    <w:rsid w:val="009C2161"/>
    <w:rsid w:val="009C58BA"/>
    <w:rsid w:val="009C5DFB"/>
    <w:rsid w:val="009C7ED4"/>
    <w:rsid w:val="009E2BE0"/>
    <w:rsid w:val="009E2C20"/>
    <w:rsid w:val="009E4150"/>
    <w:rsid w:val="009F273B"/>
    <w:rsid w:val="009F4134"/>
    <w:rsid w:val="00A11CB4"/>
    <w:rsid w:val="00A13064"/>
    <w:rsid w:val="00A173A8"/>
    <w:rsid w:val="00A175DC"/>
    <w:rsid w:val="00A2356D"/>
    <w:rsid w:val="00A27C78"/>
    <w:rsid w:val="00A31F0B"/>
    <w:rsid w:val="00A321C4"/>
    <w:rsid w:val="00A433D2"/>
    <w:rsid w:val="00A44351"/>
    <w:rsid w:val="00A443CC"/>
    <w:rsid w:val="00A4541F"/>
    <w:rsid w:val="00A4549D"/>
    <w:rsid w:val="00A462F2"/>
    <w:rsid w:val="00A46BAC"/>
    <w:rsid w:val="00A52FE4"/>
    <w:rsid w:val="00A64B4B"/>
    <w:rsid w:val="00A660DA"/>
    <w:rsid w:val="00A76608"/>
    <w:rsid w:val="00A82EF4"/>
    <w:rsid w:val="00A87F0F"/>
    <w:rsid w:val="00AB44E8"/>
    <w:rsid w:val="00AB78B2"/>
    <w:rsid w:val="00AC64A2"/>
    <w:rsid w:val="00AD3E4F"/>
    <w:rsid w:val="00AD5C3C"/>
    <w:rsid w:val="00AE0746"/>
    <w:rsid w:val="00AE2327"/>
    <w:rsid w:val="00AF04CC"/>
    <w:rsid w:val="00AF7872"/>
    <w:rsid w:val="00B05FB3"/>
    <w:rsid w:val="00B10C8E"/>
    <w:rsid w:val="00B10D14"/>
    <w:rsid w:val="00B12490"/>
    <w:rsid w:val="00B126D4"/>
    <w:rsid w:val="00B17A26"/>
    <w:rsid w:val="00B21CA9"/>
    <w:rsid w:val="00B2544B"/>
    <w:rsid w:val="00B31020"/>
    <w:rsid w:val="00B3576C"/>
    <w:rsid w:val="00B40D04"/>
    <w:rsid w:val="00B44E3C"/>
    <w:rsid w:val="00B50411"/>
    <w:rsid w:val="00B647F2"/>
    <w:rsid w:val="00B73FE7"/>
    <w:rsid w:val="00B75AFF"/>
    <w:rsid w:val="00B81ED7"/>
    <w:rsid w:val="00B83A25"/>
    <w:rsid w:val="00B90B78"/>
    <w:rsid w:val="00B955E5"/>
    <w:rsid w:val="00BA25E2"/>
    <w:rsid w:val="00BB4574"/>
    <w:rsid w:val="00BB5D54"/>
    <w:rsid w:val="00BC0022"/>
    <w:rsid w:val="00BC4618"/>
    <w:rsid w:val="00BD1006"/>
    <w:rsid w:val="00BD22BC"/>
    <w:rsid w:val="00BD576D"/>
    <w:rsid w:val="00BD6C0B"/>
    <w:rsid w:val="00BE0CCD"/>
    <w:rsid w:val="00BE0D76"/>
    <w:rsid w:val="00BE11E2"/>
    <w:rsid w:val="00BE74F8"/>
    <w:rsid w:val="00BF0F75"/>
    <w:rsid w:val="00BF7EA4"/>
    <w:rsid w:val="00C061EE"/>
    <w:rsid w:val="00C11D7A"/>
    <w:rsid w:val="00C16D54"/>
    <w:rsid w:val="00C20221"/>
    <w:rsid w:val="00C25897"/>
    <w:rsid w:val="00C462B6"/>
    <w:rsid w:val="00C519CC"/>
    <w:rsid w:val="00C526C6"/>
    <w:rsid w:val="00C537DB"/>
    <w:rsid w:val="00C60823"/>
    <w:rsid w:val="00C65A52"/>
    <w:rsid w:val="00C66ED9"/>
    <w:rsid w:val="00C72346"/>
    <w:rsid w:val="00C72423"/>
    <w:rsid w:val="00C871F5"/>
    <w:rsid w:val="00C91204"/>
    <w:rsid w:val="00C930E6"/>
    <w:rsid w:val="00C967BD"/>
    <w:rsid w:val="00CA585C"/>
    <w:rsid w:val="00CA5979"/>
    <w:rsid w:val="00CA78E3"/>
    <w:rsid w:val="00CC169F"/>
    <w:rsid w:val="00CC2AF8"/>
    <w:rsid w:val="00CC4A38"/>
    <w:rsid w:val="00CC713E"/>
    <w:rsid w:val="00CD452F"/>
    <w:rsid w:val="00CD69D2"/>
    <w:rsid w:val="00CD6FD6"/>
    <w:rsid w:val="00D01AED"/>
    <w:rsid w:val="00D04122"/>
    <w:rsid w:val="00D11FA7"/>
    <w:rsid w:val="00D124E1"/>
    <w:rsid w:val="00D1260C"/>
    <w:rsid w:val="00D1266E"/>
    <w:rsid w:val="00D27EF1"/>
    <w:rsid w:val="00D31054"/>
    <w:rsid w:val="00D4437F"/>
    <w:rsid w:val="00D45B15"/>
    <w:rsid w:val="00D53EBA"/>
    <w:rsid w:val="00D55A04"/>
    <w:rsid w:val="00D5679D"/>
    <w:rsid w:val="00D63FFC"/>
    <w:rsid w:val="00D671BB"/>
    <w:rsid w:val="00D704DE"/>
    <w:rsid w:val="00D73EB0"/>
    <w:rsid w:val="00D86A0C"/>
    <w:rsid w:val="00D91F83"/>
    <w:rsid w:val="00D93311"/>
    <w:rsid w:val="00D93D1C"/>
    <w:rsid w:val="00D93D7C"/>
    <w:rsid w:val="00D9450B"/>
    <w:rsid w:val="00D9522B"/>
    <w:rsid w:val="00DA15B6"/>
    <w:rsid w:val="00DA76A1"/>
    <w:rsid w:val="00DB5A0D"/>
    <w:rsid w:val="00DC47F7"/>
    <w:rsid w:val="00DC6218"/>
    <w:rsid w:val="00DC75D8"/>
    <w:rsid w:val="00DD092C"/>
    <w:rsid w:val="00DD299B"/>
    <w:rsid w:val="00DD4398"/>
    <w:rsid w:val="00DD5508"/>
    <w:rsid w:val="00DE0A2C"/>
    <w:rsid w:val="00DE0AB1"/>
    <w:rsid w:val="00DE0DC9"/>
    <w:rsid w:val="00DE37BD"/>
    <w:rsid w:val="00DE6334"/>
    <w:rsid w:val="00DF4931"/>
    <w:rsid w:val="00E053FB"/>
    <w:rsid w:val="00E12628"/>
    <w:rsid w:val="00E21ACD"/>
    <w:rsid w:val="00E21C31"/>
    <w:rsid w:val="00E22B76"/>
    <w:rsid w:val="00E2477D"/>
    <w:rsid w:val="00E26822"/>
    <w:rsid w:val="00E31B9E"/>
    <w:rsid w:val="00E32048"/>
    <w:rsid w:val="00E42111"/>
    <w:rsid w:val="00E42F7E"/>
    <w:rsid w:val="00E53065"/>
    <w:rsid w:val="00E543A8"/>
    <w:rsid w:val="00E654A1"/>
    <w:rsid w:val="00E65B16"/>
    <w:rsid w:val="00E66254"/>
    <w:rsid w:val="00E72E9C"/>
    <w:rsid w:val="00E7337C"/>
    <w:rsid w:val="00E7412D"/>
    <w:rsid w:val="00E81FC6"/>
    <w:rsid w:val="00E82791"/>
    <w:rsid w:val="00E83F38"/>
    <w:rsid w:val="00E86B79"/>
    <w:rsid w:val="00E95418"/>
    <w:rsid w:val="00EA2221"/>
    <w:rsid w:val="00EB1635"/>
    <w:rsid w:val="00ED313B"/>
    <w:rsid w:val="00ED3BD2"/>
    <w:rsid w:val="00ED5F30"/>
    <w:rsid w:val="00EE5A82"/>
    <w:rsid w:val="00EF03CB"/>
    <w:rsid w:val="00EF7335"/>
    <w:rsid w:val="00F0085A"/>
    <w:rsid w:val="00F00DA1"/>
    <w:rsid w:val="00F0140C"/>
    <w:rsid w:val="00F02455"/>
    <w:rsid w:val="00F112C2"/>
    <w:rsid w:val="00F11ACD"/>
    <w:rsid w:val="00F16D00"/>
    <w:rsid w:val="00F216CD"/>
    <w:rsid w:val="00F22270"/>
    <w:rsid w:val="00F25557"/>
    <w:rsid w:val="00F301B2"/>
    <w:rsid w:val="00F333C2"/>
    <w:rsid w:val="00F33BAF"/>
    <w:rsid w:val="00F43CE5"/>
    <w:rsid w:val="00F46436"/>
    <w:rsid w:val="00F4701B"/>
    <w:rsid w:val="00F4719C"/>
    <w:rsid w:val="00F50E21"/>
    <w:rsid w:val="00F60DAF"/>
    <w:rsid w:val="00F64812"/>
    <w:rsid w:val="00F76245"/>
    <w:rsid w:val="00F76743"/>
    <w:rsid w:val="00F8582E"/>
    <w:rsid w:val="00F87129"/>
    <w:rsid w:val="00F94FC5"/>
    <w:rsid w:val="00FA1ADB"/>
    <w:rsid w:val="00FA21DC"/>
    <w:rsid w:val="00FA46FA"/>
    <w:rsid w:val="00FA511F"/>
    <w:rsid w:val="00FA5C86"/>
    <w:rsid w:val="00FA63E7"/>
    <w:rsid w:val="00FB32EA"/>
    <w:rsid w:val="00FB5553"/>
    <w:rsid w:val="00FB7FA0"/>
    <w:rsid w:val="00FC6A67"/>
    <w:rsid w:val="00FD412F"/>
    <w:rsid w:val="00FE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9BDFAB-036F-454F-B780-F6E39C963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840"/>
    <w:rPr>
      <w:b/>
      <w:sz w:val="26"/>
    </w:rPr>
  </w:style>
  <w:style w:type="paragraph" w:styleId="1">
    <w:name w:val="heading 1"/>
    <w:basedOn w:val="a0"/>
    <w:next w:val="a1"/>
    <w:link w:val="10"/>
    <w:qFormat/>
    <w:rsid w:val="003A6E54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9E4150"/>
    <w:pPr>
      <w:keepNext/>
      <w:tabs>
        <w:tab w:val="left" w:pos="3402"/>
        <w:tab w:val="left" w:pos="9071"/>
      </w:tabs>
      <w:ind w:right="-1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unhideWhenUsed/>
    <w:qFormat/>
    <w:rsid w:val="00E126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/>
      <w:color w:val="5B9BD5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712C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"/>
    <w:basedOn w:val="a"/>
    <w:rsid w:val="00E7337C"/>
    <w:pPr>
      <w:widowControl w:val="0"/>
      <w:adjustRightInd w:val="0"/>
      <w:spacing w:after="160" w:line="240" w:lineRule="exact"/>
      <w:jc w:val="right"/>
    </w:pPr>
    <w:rPr>
      <w:b w:val="0"/>
      <w:sz w:val="20"/>
      <w:lang w:val="en-GB" w:eastAsia="en-US"/>
    </w:rPr>
  </w:style>
  <w:style w:type="table" w:styleId="a6">
    <w:name w:val="Table Grid"/>
    <w:basedOn w:val="a3"/>
    <w:uiPriority w:val="59"/>
    <w:rsid w:val="00E733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"/>
    <w:rsid w:val="0002621A"/>
    <w:pPr>
      <w:widowControl w:val="0"/>
      <w:adjustRightInd w:val="0"/>
      <w:spacing w:after="160" w:line="240" w:lineRule="exact"/>
      <w:jc w:val="right"/>
    </w:pPr>
    <w:rPr>
      <w:b w:val="0"/>
      <w:sz w:val="20"/>
      <w:lang w:val="en-GB" w:eastAsia="en-US"/>
    </w:rPr>
  </w:style>
  <w:style w:type="paragraph" w:styleId="a8">
    <w:name w:val="Balloon Text"/>
    <w:basedOn w:val="a"/>
    <w:link w:val="a9"/>
    <w:rsid w:val="00401A00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401A00"/>
    <w:rPr>
      <w:rFonts w:ascii="Tahoma" w:hAnsi="Tahoma" w:cs="Tahoma"/>
      <w:b/>
      <w:sz w:val="16"/>
      <w:szCs w:val="16"/>
    </w:rPr>
  </w:style>
  <w:style w:type="character" w:customStyle="1" w:styleId="20">
    <w:name w:val="Заголовок 2 Знак"/>
    <w:basedOn w:val="a2"/>
    <w:link w:val="2"/>
    <w:rsid w:val="00AC64A2"/>
    <w:rPr>
      <w:b/>
      <w:sz w:val="24"/>
    </w:rPr>
  </w:style>
  <w:style w:type="character" w:styleId="aa">
    <w:name w:val="Strong"/>
    <w:basedOn w:val="a2"/>
    <w:qFormat/>
    <w:rsid w:val="00AC64A2"/>
    <w:rPr>
      <w:b/>
      <w:bCs/>
    </w:rPr>
  </w:style>
  <w:style w:type="paragraph" w:styleId="ab">
    <w:name w:val="List Paragraph"/>
    <w:basedOn w:val="a"/>
    <w:qFormat/>
    <w:rsid w:val="008D4D28"/>
    <w:pPr>
      <w:ind w:left="720"/>
      <w:contextualSpacing/>
    </w:pPr>
  </w:style>
  <w:style w:type="paragraph" w:styleId="ac">
    <w:name w:val="No Spacing"/>
    <w:uiPriority w:val="1"/>
    <w:qFormat/>
    <w:rsid w:val="00A660DA"/>
  </w:style>
  <w:style w:type="paragraph" w:styleId="ad">
    <w:name w:val="Normal (Web)"/>
    <w:basedOn w:val="a"/>
    <w:uiPriority w:val="99"/>
    <w:semiHidden/>
    <w:unhideWhenUsed/>
    <w:rsid w:val="009F4134"/>
    <w:pPr>
      <w:spacing w:after="150"/>
    </w:pPr>
    <w:rPr>
      <w:b w:val="0"/>
      <w:sz w:val="24"/>
      <w:szCs w:val="24"/>
    </w:rPr>
  </w:style>
  <w:style w:type="character" w:customStyle="1" w:styleId="30">
    <w:name w:val="Заголовок 3 Знак"/>
    <w:basedOn w:val="a2"/>
    <w:link w:val="3"/>
    <w:semiHidden/>
    <w:rsid w:val="00E12628"/>
    <w:rPr>
      <w:rFonts w:asciiTheme="majorHAnsi" w:eastAsiaTheme="majorEastAsia" w:hAnsiTheme="majorHAnsi" w:cstheme="majorBidi"/>
      <w:bCs/>
      <w:color w:val="5B9BD5" w:themeColor="accent1"/>
      <w:sz w:val="26"/>
    </w:rPr>
  </w:style>
  <w:style w:type="paragraph" w:styleId="a1">
    <w:name w:val="Body Text"/>
    <w:basedOn w:val="a"/>
    <w:link w:val="ae"/>
    <w:rsid w:val="00E12628"/>
    <w:pPr>
      <w:suppressAutoHyphens/>
      <w:spacing w:after="120"/>
    </w:pPr>
    <w:rPr>
      <w:b w:val="0"/>
      <w:sz w:val="24"/>
      <w:szCs w:val="24"/>
      <w:lang w:eastAsia="zh-CN"/>
    </w:rPr>
  </w:style>
  <w:style w:type="character" w:customStyle="1" w:styleId="ae">
    <w:name w:val="Основной текст Знак"/>
    <w:basedOn w:val="a2"/>
    <w:link w:val="a1"/>
    <w:rsid w:val="00E12628"/>
    <w:rPr>
      <w:sz w:val="24"/>
      <w:szCs w:val="24"/>
      <w:lang w:eastAsia="zh-CN"/>
    </w:rPr>
  </w:style>
  <w:style w:type="paragraph" w:customStyle="1" w:styleId="ConsPlusNonformat">
    <w:name w:val="ConsPlusNonformat"/>
    <w:rsid w:val="00E12628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af">
    <w:name w:val="Body Text Indent"/>
    <w:basedOn w:val="a"/>
    <w:link w:val="af0"/>
    <w:rsid w:val="00E12628"/>
    <w:pPr>
      <w:suppressAutoHyphens/>
      <w:autoSpaceDE w:val="0"/>
      <w:ind w:firstLine="540"/>
      <w:jc w:val="both"/>
    </w:pPr>
    <w:rPr>
      <w:b w:val="0"/>
      <w:sz w:val="24"/>
      <w:szCs w:val="24"/>
      <w:lang w:eastAsia="zh-CN"/>
    </w:rPr>
  </w:style>
  <w:style w:type="character" w:customStyle="1" w:styleId="af0">
    <w:name w:val="Основной текст с отступом Знак"/>
    <w:basedOn w:val="a2"/>
    <w:link w:val="af"/>
    <w:rsid w:val="00E12628"/>
    <w:rPr>
      <w:sz w:val="24"/>
      <w:szCs w:val="24"/>
      <w:lang w:eastAsia="zh-CN"/>
    </w:rPr>
  </w:style>
  <w:style w:type="paragraph" w:styleId="af1">
    <w:name w:val="header"/>
    <w:basedOn w:val="a"/>
    <w:link w:val="af2"/>
    <w:rsid w:val="00E12628"/>
    <w:pPr>
      <w:tabs>
        <w:tab w:val="center" w:pos="4677"/>
        <w:tab w:val="right" w:pos="9355"/>
      </w:tabs>
      <w:suppressAutoHyphens/>
    </w:pPr>
    <w:rPr>
      <w:b w:val="0"/>
      <w:sz w:val="24"/>
      <w:szCs w:val="24"/>
      <w:lang w:eastAsia="zh-CN"/>
    </w:rPr>
  </w:style>
  <w:style w:type="character" w:customStyle="1" w:styleId="af2">
    <w:name w:val="Верхний колонтитул Знак"/>
    <w:basedOn w:val="a2"/>
    <w:link w:val="af1"/>
    <w:rsid w:val="00E12628"/>
    <w:rPr>
      <w:sz w:val="24"/>
      <w:szCs w:val="24"/>
      <w:lang w:eastAsia="zh-CN"/>
    </w:rPr>
  </w:style>
  <w:style w:type="character" w:styleId="af3">
    <w:name w:val="Hyperlink"/>
    <w:rsid w:val="006D10D1"/>
    <w:rPr>
      <w:color w:val="000080"/>
      <w:u w:val="single"/>
    </w:rPr>
  </w:style>
  <w:style w:type="character" w:customStyle="1" w:styleId="10">
    <w:name w:val="Заголовок 1 Знак"/>
    <w:basedOn w:val="a2"/>
    <w:link w:val="1"/>
    <w:rsid w:val="003A6E54"/>
    <w:rPr>
      <w:rFonts w:eastAsia="MS Mincho" w:cs="Tahoma"/>
      <w:b/>
      <w:bCs/>
      <w:kern w:val="1"/>
      <w:sz w:val="32"/>
      <w:szCs w:val="32"/>
      <w:lang w:eastAsia="zh-CN"/>
    </w:rPr>
  </w:style>
  <w:style w:type="character" w:customStyle="1" w:styleId="WW8Num1z0">
    <w:name w:val="WW8Num1z0"/>
    <w:rsid w:val="003A6E54"/>
  </w:style>
  <w:style w:type="character" w:customStyle="1" w:styleId="WW8Num1z1">
    <w:name w:val="WW8Num1z1"/>
    <w:rsid w:val="003A6E54"/>
  </w:style>
  <w:style w:type="character" w:customStyle="1" w:styleId="WW8Num1z2">
    <w:name w:val="WW8Num1z2"/>
    <w:rsid w:val="003A6E54"/>
  </w:style>
  <w:style w:type="character" w:customStyle="1" w:styleId="WW8Num1z3">
    <w:name w:val="WW8Num1z3"/>
    <w:rsid w:val="003A6E54"/>
  </w:style>
  <w:style w:type="character" w:customStyle="1" w:styleId="WW8Num1z4">
    <w:name w:val="WW8Num1z4"/>
    <w:rsid w:val="003A6E54"/>
  </w:style>
  <w:style w:type="character" w:customStyle="1" w:styleId="WW8Num1z5">
    <w:name w:val="WW8Num1z5"/>
    <w:rsid w:val="003A6E54"/>
  </w:style>
  <w:style w:type="character" w:customStyle="1" w:styleId="WW8Num1z6">
    <w:name w:val="WW8Num1z6"/>
    <w:rsid w:val="003A6E54"/>
  </w:style>
  <w:style w:type="character" w:customStyle="1" w:styleId="WW8Num1z7">
    <w:name w:val="WW8Num1z7"/>
    <w:rsid w:val="003A6E54"/>
  </w:style>
  <w:style w:type="character" w:customStyle="1" w:styleId="WW8Num1z8">
    <w:name w:val="WW8Num1z8"/>
    <w:rsid w:val="003A6E54"/>
  </w:style>
  <w:style w:type="character" w:customStyle="1" w:styleId="WW8Num2z0">
    <w:name w:val="WW8Num2z0"/>
    <w:rsid w:val="003A6E54"/>
    <w:rPr>
      <w:rFonts w:eastAsia="Times New Roman" w:cs="Arial"/>
      <w:bCs/>
      <w:color w:val="000000"/>
      <w:sz w:val="24"/>
      <w:szCs w:val="26"/>
    </w:rPr>
  </w:style>
  <w:style w:type="character" w:customStyle="1" w:styleId="WW8Num2z1">
    <w:name w:val="WW8Num2z1"/>
    <w:rsid w:val="003A6E54"/>
  </w:style>
  <w:style w:type="character" w:customStyle="1" w:styleId="WW8Num2z2">
    <w:name w:val="WW8Num2z2"/>
    <w:rsid w:val="003A6E54"/>
  </w:style>
  <w:style w:type="character" w:customStyle="1" w:styleId="WW8Num2z3">
    <w:name w:val="WW8Num2z3"/>
    <w:rsid w:val="003A6E54"/>
  </w:style>
  <w:style w:type="character" w:customStyle="1" w:styleId="WW8Num2z4">
    <w:name w:val="WW8Num2z4"/>
    <w:rsid w:val="003A6E54"/>
  </w:style>
  <w:style w:type="character" w:customStyle="1" w:styleId="WW8Num2z5">
    <w:name w:val="WW8Num2z5"/>
    <w:rsid w:val="003A6E54"/>
  </w:style>
  <w:style w:type="character" w:customStyle="1" w:styleId="WW8Num2z6">
    <w:name w:val="WW8Num2z6"/>
    <w:rsid w:val="003A6E54"/>
  </w:style>
  <w:style w:type="character" w:customStyle="1" w:styleId="WW8Num2z7">
    <w:name w:val="WW8Num2z7"/>
    <w:rsid w:val="003A6E54"/>
  </w:style>
  <w:style w:type="character" w:customStyle="1" w:styleId="WW8Num2z8">
    <w:name w:val="WW8Num2z8"/>
    <w:rsid w:val="003A6E54"/>
  </w:style>
  <w:style w:type="character" w:customStyle="1" w:styleId="WW8Num3z0">
    <w:name w:val="WW8Num3z0"/>
    <w:rsid w:val="003A6E54"/>
    <w:rPr>
      <w:rFonts w:cs="Times New Roman"/>
    </w:rPr>
  </w:style>
  <w:style w:type="character" w:customStyle="1" w:styleId="WW8Num4z0">
    <w:name w:val="WW8Num4z0"/>
    <w:rsid w:val="003A6E54"/>
  </w:style>
  <w:style w:type="character" w:customStyle="1" w:styleId="WW8Num4z1">
    <w:name w:val="WW8Num4z1"/>
    <w:rsid w:val="003A6E54"/>
  </w:style>
  <w:style w:type="character" w:customStyle="1" w:styleId="WW8Num4z2">
    <w:name w:val="WW8Num4z2"/>
    <w:rsid w:val="003A6E54"/>
    <w:rPr>
      <w:rFonts w:ascii="Times New Roman" w:hAnsi="Times New Roman" w:cs="Times New Roman"/>
      <w:sz w:val="26"/>
      <w:szCs w:val="26"/>
    </w:rPr>
  </w:style>
  <w:style w:type="character" w:customStyle="1" w:styleId="WW8Num4z3">
    <w:name w:val="WW8Num4z3"/>
    <w:rsid w:val="003A6E54"/>
  </w:style>
  <w:style w:type="character" w:customStyle="1" w:styleId="WW8Num4z4">
    <w:name w:val="WW8Num4z4"/>
    <w:rsid w:val="003A6E54"/>
  </w:style>
  <w:style w:type="character" w:customStyle="1" w:styleId="WW8Num4z5">
    <w:name w:val="WW8Num4z5"/>
    <w:rsid w:val="003A6E54"/>
  </w:style>
  <w:style w:type="character" w:customStyle="1" w:styleId="WW8Num4z6">
    <w:name w:val="WW8Num4z6"/>
    <w:rsid w:val="003A6E54"/>
  </w:style>
  <w:style w:type="character" w:customStyle="1" w:styleId="WW8Num4z7">
    <w:name w:val="WW8Num4z7"/>
    <w:rsid w:val="003A6E54"/>
  </w:style>
  <w:style w:type="character" w:customStyle="1" w:styleId="WW8Num4z8">
    <w:name w:val="WW8Num4z8"/>
    <w:rsid w:val="003A6E54"/>
  </w:style>
  <w:style w:type="character" w:customStyle="1" w:styleId="WW8Num5z0">
    <w:name w:val="WW8Num5z0"/>
    <w:rsid w:val="003A6E54"/>
  </w:style>
  <w:style w:type="character" w:customStyle="1" w:styleId="WW8Num5z1">
    <w:name w:val="WW8Num5z1"/>
    <w:rsid w:val="003A6E54"/>
  </w:style>
  <w:style w:type="character" w:customStyle="1" w:styleId="WW8Num5z2">
    <w:name w:val="WW8Num5z2"/>
    <w:rsid w:val="003A6E54"/>
  </w:style>
  <w:style w:type="character" w:customStyle="1" w:styleId="WW8Num5z3">
    <w:name w:val="WW8Num5z3"/>
    <w:rsid w:val="003A6E54"/>
  </w:style>
  <w:style w:type="character" w:customStyle="1" w:styleId="WW8Num5z4">
    <w:name w:val="WW8Num5z4"/>
    <w:rsid w:val="003A6E54"/>
  </w:style>
  <w:style w:type="character" w:customStyle="1" w:styleId="WW8Num5z5">
    <w:name w:val="WW8Num5z5"/>
    <w:rsid w:val="003A6E54"/>
  </w:style>
  <w:style w:type="character" w:customStyle="1" w:styleId="WW8Num5z6">
    <w:name w:val="WW8Num5z6"/>
    <w:rsid w:val="003A6E54"/>
  </w:style>
  <w:style w:type="character" w:customStyle="1" w:styleId="WW8Num5z7">
    <w:name w:val="WW8Num5z7"/>
    <w:rsid w:val="003A6E54"/>
  </w:style>
  <w:style w:type="character" w:customStyle="1" w:styleId="WW8Num5z8">
    <w:name w:val="WW8Num5z8"/>
    <w:rsid w:val="003A6E54"/>
  </w:style>
  <w:style w:type="character" w:customStyle="1" w:styleId="WW8Num6z0">
    <w:name w:val="WW8Num6z0"/>
    <w:rsid w:val="003A6E54"/>
    <w:rPr>
      <w:rFonts w:ascii="Symbol" w:hAnsi="Symbol" w:cs="OpenSymbol"/>
    </w:rPr>
  </w:style>
  <w:style w:type="character" w:customStyle="1" w:styleId="WW8Num6z1">
    <w:name w:val="WW8Num6z1"/>
    <w:rsid w:val="003A6E54"/>
  </w:style>
  <w:style w:type="character" w:customStyle="1" w:styleId="WW8Num6z2">
    <w:name w:val="WW8Num6z2"/>
    <w:rsid w:val="003A6E54"/>
  </w:style>
  <w:style w:type="character" w:customStyle="1" w:styleId="WW8Num6z3">
    <w:name w:val="WW8Num6z3"/>
    <w:rsid w:val="003A6E54"/>
  </w:style>
  <w:style w:type="character" w:customStyle="1" w:styleId="WW8Num6z4">
    <w:name w:val="WW8Num6z4"/>
    <w:rsid w:val="003A6E54"/>
  </w:style>
  <w:style w:type="character" w:customStyle="1" w:styleId="WW8Num6z5">
    <w:name w:val="WW8Num6z5"/>
    <w:rsid w:val="003A6E54"/>
  </w:style>
  <w:style w:type="character" w:customStyle="1" w:styleId="WW8Num6z6">
    <w:name w:val="WW8Num6z6"/>
    <w:rsid w:val="003A6E54"/>
  </w:style>
  <w:style w:type="character" w:customStyle="1" w:styleId="WW8Num6z7">
    <w:name w:val="WW8Num6z7"/>
    <w:rsid w:val="003A6E54"/>
  </w:style>
  <w:style w:type="character" w:customStyle="1" w:styleId="WW8Num6z8">
    <w:name w:val="WW8Num6z8"/>
    <w:rsid w:val="003A6E54"/>
  </w:style>
  <w:style w:type="character" w:customStyle="1" w:styleId="WW8Num7z0">
    <w:name w:val="WW8Num7z0"/>
    <w:rsid w:val="003A6E54"/>
  </w:style>
  <w:style w:type="character" w:customStyle="1" w:styleId="WW8Num7z1">
    <w:name w:val="WW8Num7z1"/>
    <w:rsid w:val="003A6E54"/>
  </w:style>
  <w:style w:type="character" w:customStyle="1" w:styleId="WW8Num7z2">
    <w:name w:val="WW8Num7z2"/>
    <w:rsid w:val="003A6E54"/>
  </w:style>
  <w:style w:type="character" w:customStyle="1" w:styleId="WW8Num7z3">
    <w:name w:val="WW8Num7z3"/>
    <w:rsid w:val="003A6E54"/>
    <w:rPr>
      <w:rFonts w:eastAsia="Times New Roman"/>
      <w:color w:val="000000"/>
      <w:sz w:val="24"/>
    </w:rPr>
  </w:style>
  <w:style w:type="character" w:customStyle="1" w:styleId="WW8Num7z4">
    <w:name w:val="WW8Num7z4"/>
    <w:rsid w:val="003A6E54"/>
  </w:style>
  <w:style w:type="character" w:customStyle="1" w:styleId="WW8Num7z5">
    <w:name w:val="WW8Num7z5"/>
    <w:rsid w:val="003A6E54"/>
  </w:style>
  <w:style w:type="character" w:customStyle="1" w:styleId="WW8Num7z6">
    <w:name w:val="WW8Num7z6"/>
    <w:rsid w:val="003A6E54"/>
  </w:style>
  <w:style w:type="character" w:customStyle="1" w:styleId="WW8Num7z7">
    <w:name w:val="WW8Num7z7"/>
    <w:rsid w:val="003A6E54"/>
  </w:style>
  <w:style w:type="character" w:customStyle="1" w:styleId="WW8Num7z8">
    <w:name w:val="WW8Num7z8"/>
    <w:rsid w:val="003A6E54"/>
  </w:style>
  <w:style w:type="character" w:customStyle="1" w:styleId="WW8Num8z0">
    <w:name w:val="WW8Num8z0"/>
    <w:rsid w:val="003A6E54"/>
    <w:rPr>
      <w:rFonts w:ascii="Symbol" w:hAnsi="Symbol" w:cs="OpenSymbol"/>
    </w:rPr>
  </w:style>
  <w:style w:type="character" w:customStyle="1" w:styleId="WW8Num8z1">
    <w:name w:val="WW8Num8z1"/>
    <w:rsid w:val="003A6E54"/>
  </w:style>
  <w:style w:type="character" w:customStyle="1" w:styleId="WW8Num8z2">
    <w:name w:val="WW8Num8z2"/>
    <w:rsid w:val="003A6E54"/>
  </w:style>
  <w:style w:type="character" w:customStyle="1" w:styleId="WW8Num8z3">
    <w:name w:val="WW8Num8z3"/>
    <w:rsid w:val="003A6E54"/>
  </w:style>
  <w:style w:type="character" w:customStyle="1" w:styleId="WW8Num8z4">
    <w:name w:val="WW8Num8z4"/>
    <w:rsid w:val="003A6E54"/>
  </w:style>
  <w:style w:type="character" w:customStyle="1" w:styleId="WW8Num8z5">
    <w:name w:val="WW8Num8z5"/>
    <w:rsid w:val="003A6E54"/>
  </w:style>
  <w:style w:type="character" w:customStyle="1" w:styleId="WW8Num8z6">
    <w:name w:val="WW8Num8z6"/>
    <w:rsid w:val="003A6E54"/>
  </w:style>
  <w:style w:type="character" w:customStyle="1" w:styleId="WW8Num8z7">
    <w:name w:val="WW8Num8z7"/>
    <w:rsid w:val="003A6E54"/>
  </w:style>
  <w:style w:type="character" w:customStyle="1" w:styleId="WW8Num8z8">
    <w:name w:val="WW8Num8z8"/>
    <w:rsid w:val="003A6E54"/>
  </w:style>
  <w:style w:type="character" w:customStyle="1" w:styleId="11">
    <w:name w:val="Основной шрифт абзаца1"/>
    <w:rsid w:val="003A6E54"/>
  </w:style>
  <w:style w:type="character" w:customStyle="1" w:styleId="WW8Num3z1">
    <w:name w:val="WW8Num3z1"/>
    <w:rsid w:val="003A6E54"/>
  </w:style>
  <w:style w:type="character" w:customStyle="1" w:styleId="WW8Num3z2">
    <w:name w:val="WW8Num3z2"/>
    <w:rsid w:val="003A6E54"/>
  </w:style>
  <w:style w:type="character" w:customStyle="1" w:styleId="WW8Num3z3">
    <w:name w:val="WW8Num3z3"/>
    <w:rsid w:val="003A6E54"/>
  </w:style>
  <w:style w:type="character" w:customStyle="1" w:styleId="WW8Num3z4">
    <w:name w:val="WW8Num3z4"/>
    <w:rsid w:val="003A6E54"/>
  </w:style>
  <w:style w:type="character" w:customStyle="1" w:styleId="WW8Num3z5">
    <w:name w:val="WW8Num3z5"/>
    <w:rsid w:val="003A6E54"/>
  </w:style>
  <w:style w:type="character" w:customStyle="1" w:styleId="WW8Num3z6">
    <w:name w:val="WW8Num3z6"/>
    <w:rsid w:val="003A6E54"/>
  </w:style>
  <w:style w:type="character" w:customStyle="1" w:styleId="WW8Num3z7">
    <w:name w:val="WW8Num3z7"/>
    <w:rsid w:val="003A6E54"/>
  </w:style>
  <w:style w:type="character" w:customStyle="1" w:styleId="WW8Num3z8">
    <w:name w:val="WW8Num3z8"/>
    <w:rsid w:val="003A6E54"/>
  </w:style>
  <w:style w:type="character" w:customStyle="1" w:styleId="Absatz-Standardschriftart">
    <w:name w:val="Absatz-Standardschriftart"/>
    <w:rsid w:val="003A6E54"/>
  </w:style>
  <w:style w:type="character" w:customStyle="1" w:styleId="af4">
    <w:name w:val="Символ нумерации"/>
    <w:rsid w:val="003A6E54"/>
  </w:style>
  <w:style w:type="character" w:customStyle="1" w:styleId="af5">
    <w:name w:val="Маркеры списка"/>
    <w:rsid w:val="003A6E54"/>
    <w:rPr>
      <w:rFonts w:ascii="OpenSymbol" w:eastAsia="OpenSymbol" w:hAnsi="OpenSymbol" w:cs="OpenSymbol"/>
    </w:rPr>
  </w:style>
  <w:style w:type="character" w:customStyle="1" w:styleId="r">
    <w:name w:val="r"/>
    <w:basedOn w:val="11"/>
    <w:rsid w:val="003A6E54"/>
  </w:style>
  <w:style w:type="character" w:customStyle="1" w:styleId="blk">
    <w:name w:val="blk"/>
    <w:basedOn w:val="11"/>
    <w:rsid w:val="003A6E54"/>
  </w:style>
  <w:style w:type="character" w:styleId="af6">
    <w:name w:val="page number"/>
    <w:basedOn w:val="11"/>
    <w:rsid w:val="003A6E54"/>
  </w:style>
  <w:style w:type="paragraph" w:customStyle="1" w:styleId="a0">
    <w:name w:val="Заголовок"/>
    <w:basedOn w:val="a"/>
    <w:next w:val="a1"/>
    <w:rsid w:val="003A6E54"/>
    <w:pPr>
      <w:keepNext/>
      <w:widowControl w:val="0"/>
      <w:suppressAutoHyphens/>
      <w:spacing w:before="240" w:after="120"/>
    </w:pPr>
    <w:rPr>
      <w:rFonts w:eastAsia="MS Mincho" w:cs="Tahoma"/>
      <w:b w:val="0"/>
      <w:kern w:val="1"/>
      <w:szCs w:val="28"/>
      <w:lang w:eastAsia="zh-CN"/>
    </w:rPr>
  </w:style>
  <w:style w:type="paragraph" w:styleId="af7">
    <w:name w:val="List"/>
    <w:basedOn w:val="a1"/>
    <w:rsid w:val="003A6E54"/>
    <w:pPr>
      <w:widowControl w:val="0"/>
    </w:pPr>
    <w:rPr>
      <w:rFonts w:eastAsia="Lucida Sans Unicode" w:cs="Tahoma"/>
      <w:kern w:val="1"/>
      <w:sz w:val="26"/>
    </w:rPr>
  </w:style>
  <w:style w:type="paragraph" w:styleId="af8">
    <w:name w:val="caption"/>
    <w:basedOn w:val="a0"/>
    <w:next w:val="a1"/>
    <w:qFormat/>
    <w:rsid w:val="003A6E54"/>
    <w:pPr>
      <w:jc w:val="center"/>
    </w:pPr>
    <w:rPr>
      <w:b/>
      <w:bCs/>
      <w:sz w:val="36"/>
      <w:szCs w:val="36"/>
    </w:rPr>
  </w:style>
  <w:style w:type="paragraph" w:customStyle="1" w:styleId="21">
    <w:name w:val="Указатель2"/>
    <w:basedOn w:val="a"/>
    <w:rsid w:val="003A6E54"/>
    <w:pPr>
      <w:widowControl w:val="0"/>
      <w:suppressLineNumbers/>
      <w:suppressAutoHyphens/>
    </w:pPr>
    <w:rPr>
      <w:rFonts w:eastAsia="Lucida Sans Unicode" w:cs="Mangal"/>
      <w:b w:val="0"/>
      <w:kern w:val="1"/>
      <w:szCs w:val="24"/>
      <w:lang w:eastAsia="zh-CN"/>
    </w:rPr>
  </w:style>
  <w:style w:type="paragraph" w:customStyle="1" w:styleId="12">
    <w:name w:val="Название объекта1"/>
    <w:basedOn w:val="a"/>
    <w:rsid w:val="003A6E54"/>
    <w:pPr>
      <w:widowControl w:val="0"/>
      <w:suppressLineNumbers/>
      <w:suppressAutoHyphens/>
      <w:spacing w:before="120" w:after="120"/>
    </w:pPr>
    <w:rPr>
      <w:rFonts w:eastAsia="Lucida Sans Unicode" w:cs="Tahoma"/>
      <w:b w:val="0"/>
      <w:i/>
      <w:iCs/>
      <w:kern w:val="1"/>
      <w:szCs w:val="24"/>
      <w:lang w:eastAsia="zh-CN"/>
    </w:rPr>
  </w:style>
  <w:style w:type="paragraph" w:customStyle="1" w:styleId="13">
    <w:name w:val="Указатель1"/>
    <w:basedOn w:val="a"/>
    <w:rsid w:val="003A6E54"/>
    <w:pPr>
      <w:widowControl w:val="0"/>
      <w:suppressLineNumbers/>
      <w:suppressAutoHyphens/>
    </w:pPr>
    <w:rPr>
      <w:rFonts w:eastAsia="Lucida Sans Unicode" w:cs="Tahoma"/>
      <w:b w:val="0"/>
      <w:kern w:val="1"/>
      <w:szCs w:val="24"/>
      <w:lang w:eastAsia="zh-CN"/>
    </w:rPr>
  </w:style>
  <w:style w:type="paragraph" w:customStyle="1" w:styleId="14">
    <w:name w:val="Цитата1"/>
    <w:basedOn w:val="a"/>
    <w:rsid w:val="003A6E54"/>
    <w:pPr>
      <w:widowControl w:val="0"/>
      <w:suppressAutoHyphens/>
      <w:spacing w:after="283"/>
      <w:ind w:left="567" w:right="567"/>
    </w:pPr>
    <w:rPr>
      <w:rFonts w:eastAsia="Lucida Sans Unicode"/>
      <w:b w:val="0"/>
      <w:kern w:val="1"/>
      <w:szCs w:val="24"/>
      <w:lang w:eastAsia="zh-CN"/>
    </w:rPr>
  </w:style>
  <w:style w:type="paragraph" w:styleId="af9">
    <w:name w:val="Subtitle"/>
    <w:basedOn w:val="a0"/>
    <w:next w:val="a1"/>
    <w:link w:val="afa"/>
    <w:qFormat/>
    <w:rsid w:val="003A6E54"/>
    <w:pPr>
      <w:jc w:val="center"/>
    </w:pPr>
    <w:rPr>
      <w:i/>
      <w:iCs/>
      <w:sz w:val="28"/>
    </w:rPr>
  </w:style>
  <w:style w:type="character" w:customStyle="1" w:styleId="afa">
    <w:name w:val="Подзаголовок Знак"/>
    <w:basedOn w:val="a2"/>
    <w:link w:val="af9"/>
    <w:rsid w:val="003A6E54"/>
    <w:rPr>
      <w:rFonts w:eastAsia="MS Mincho" w:cs="Tahoma"/>
      <w:i/>
      <w:iCs/>
      <w:kern w:val="1"/>
      <w:sz w:val="28"/>
      <w:szCs w:val="28"/>
      <w:lang w:eastAsia="zh-CN"/>
    </w:rPr>
  </w:style>
  <w:style w:type="paragraph" w:customStyle="1" w:styleId="ConsPlusNormal0">
    <w:name w:val="ConsPlusNormal"/>
    <w:rsid w:val="003A6E54"/>
    <w:pPr>
      <w:suppressAutoHyphens/>
    </w:pPr>
    <w:rPr>
      <w:rFonts w:ascii="Arial" w:eastAsia="Arial" w:hAnsi="Arial" w:cs="Tahoma"/>
      <w:szCs w:val="24"/>
      <w:lang w:eastAsia="zh-CN" w:bidi="hi-IN"/>
    </w:rPr>
  </w:style>
  <w:style w:type="paragraph" w:customStyle="1" w:styleId="ConsPlusCell">
    <w:name w:val="ConsPlusCell"/>
    <w:rsid w:val="003A6E54"/>
    <w:pPr>
      <w:suppressAutoHyphens/>
    </w:pPr>
    <w:rPr>
      <w:rFonts w:ascii="Arial" w:eastAsia="Arial" w:hAnsi="Arial" w:cs="Tahoma"/>
      <w:szCs w:val="24"/>
      <w:lang w:eastAsia="zh-CN" w:bidi="hi-IN"/>
    </w:rPr>
  </w:style>
  <w:style w:type="paragraph" w:customStyle="1" w:styleId="ConsPlusNonformat0">
    <w:name w:val="ConsPlusNonformat"/>
    <w:rsid w:val="003A6E54"/>
    <w:pPr>
      <w:suppressAutoHyphens/>
    </w:pPr>
    <w:rPr>
      <w:rFonts w:ascii="Courier New" w:eastAsia="Arial" w:hAnsi="Courier New" w:cs="Tahoma"/>
      <w:szCs w:val="24"/>
      <w:lang w:eastAsia="zh-CN" w:bidi="hi-IN"/>
    </w:rPr>
  </w:style>
  <w:style w:type="paragraph" w:customStyle="1" w:styleId="ConsPlusTitle">
    <w:name w:val="ConsPlusTitle"/>
    <w:rsid w:val="003A6E54"/>
    <w:pPr>
      <w:suppressAutoHyphens/>
    </w:pPr>
    <w:rPr>
      <w:rFonts w:ascii="Arial" w:eastAsia="Arial" w:hAnsi="Arial" w:cs="Tahoma"/>
      <w:b/>
      <w:szCs w:val="24"/>
      <w:lang w:eastAsia="zh-CN" w:bidi="hi-IN"/>
    </w:rPr>
  </w:style>
  <w:style w:type="paragraph" w:styleId="afb">
    <w:name w:val="footer"/>
    <w:basedOn w:val="a"/>
    <w:link w:val="afc"/>
    <w:rsid w:val="003A6E54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b w:val="0"/>
      <w:kern w:val="1"/>
      <w:szCs w:val="24"/>
      <w:lang w:eastAsia="zh-CN"/>
    </w:rPr>
  </w:style>
  <w:style w:type="character" w:customStyle="1" w:styleId="afc">
    <w:name w:val="Нижний колонтитул Знак"/>
    <w:basedOn w:val="a2"/>
    <w:link w:val="afb"/>
    <w:rsid w:val="003A6E54"/>
    <w:rPr>
      <w:rFonts w:eastAsia="Lucida Sans Unicode"/>
      <w:kern w:val="1"/>
      <w:sz w:val="26"/>
      <w:szCs w:val="24"/>
      <w:lang w:eastAsia="zh-CN"/>
    </w:rPr>
  </w:style>
  <w:style w:type="paragraph" w:customStyle="1" w:styleId="afd">
    <w:name w:val="Содержимое врезки"/>
    <w:basedOn w:val="a"/>
    <w:rsid w:val="003A6E54"/>
    <w:pPr>
      <w:widowControl w:val="0"/>
      <w:suppressAutoHyphens/>
    </w:pPr>
    <w:rPr>
      <w:rFonts w:eastAsia="Lucida Sans Unicode"/>
      <w:b w:val="0"/>
      <w:kern w:val="1"/>
      <w:szCs w:val="24"/>
      <w:lang w:eastAsia="zh-CN"/>
    </w:rPr>
  </w:style>
  <w:style w:type="paragraph" w:customStyle="1" w:styleId="22">
    <w:name w:val="Цитата2"/>
    <w:basedOn w:val="a"/>
    <w:rsid w:val="003A6E54"/>
    <w:pPr>
      <w:widowControl w:val="0"/>
      <w:suppressAutoHyphens/>
      <w:spacing w:after="283"/>
      <w:ind w:left="567" w:right="567"/>
    </w:pPr>
    <w:rPr>
      <w:rFonts w:eastAsia="Lucida Sans Unicode"/>
      <w:b w:val="0"/>
      <w:kern w:val="1"/>
      <w:szCs w:val="24"/>
      <w:lang w:eastAsia="zh-CN"/>
    </w:rPr>
  </w:style>
  <w:style w:type="paragraph" w:styleId="afe">
    <w:name w:val="Title"/>
    <w:basedOn w:val="a0"/>
    <w:next w:val="a1"/>
    <w:link w:val="aff"/>
    <w:qFormat/>
    <w:rsid w:val="003A6E54"/>
    <w:pPr>
      <w:jc w:val="center"/>
    </w:pPr>
    <w:rPr>
      <w:b/>
      <w:bCs/>
      <w:sz w:val="36"/>
      <w:szCs w:val="36"/>
    </w:rPr>
  </w:style>
  <w:style w:type="character" w:customStyle="1" w:styleId="aff">
    <w:name w:val="Название Знак"/>
    <w:basedOn w:val="a2"/>
    <w:link w:val="afe"/>
    <w:rsid w:val="003A6E54"/>
    <w:rPr>
      <w:rFonts w:eastAsia="MS Mincho" w:cs="Tahoma"/>
      <w:b/>
      <w:bCs/>
      <w:kern w:val="1"/>
      <w:sz w:val="36"/>
      <w:szCs w:val="36"/>
      <w:lang w:eastAsia="zh-CN"/>
    </w:rPr>
  </w:style>
  <w:style w:type="paragraph" w:customStyle="1" w:styleId="aff0">
    <w:name w:val="Содержимое таблицы"/>
    <w:basedOn w:val="a"/>
    <w:rsid w:val="003A6E54"/>
    <w:pPr>
      <w:widowControl w:val="0"/>
      <w:suppressLineNumbers/>
      <w:suppressAutoHyphens/>
    </w:pPr>
    <w:rPr>
      <w:rFonts w:eastAsia="Lucida Sans Unicode"/>
      <w:b w:val="0"/>
      <w:kern w:val="1"/>
      <w:szCs w:val="24"/>
      <w:lang w:eastAsia="zh-CN"/>
    </w:rPr>
  </w:style>
  <w:style w:type="paragraph" w:customStyle="1" w:styleId="aff1">
    <w:name w:val="Заголовок таблицы"/>
    <w:basedOn w:val="aff0"/>
    <w:rsid w:val="003A6E54"/>
    <w:pPr>
      <w:jc w:val="center"/>
    </w:pPr>
    <w:rPr>
      <w:b/>
      <w:bCs/>
    </w:rPr>
  </w:style>
  <w:style w:type="paragraph" w:customStyle="1" w:styleId="ConsPlusNormal1">
    <w:name w:val="ConsPlusNormal"/>
    <w:rsid w:val="00D1260C"/>
    <w:pPr>
      <w:suppressAutoHyphens/>
    </w:pPr>
    <w:rPr>
      <w:rFonts w:ascii="Arial" w:eastAsia="Arial" w:hAnsi="Arial" w:cs="Tahoma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C8D6A-0326-4BEA-93A2-2E2EEAB0A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14302000798</cp:lastModifiedBy>
  <cp:revision>8</cp:revision>
  <cp:lastPrinted>2017-06-03T14:24:00Z</cp:lastPrinted>
  <dcterms:created xsi:type="dcterms:W3CDTF">2017-05-17T07:16:00Z</dcterms:created>
  <dcterms:modified xsi:type="dcterms:W3CDTF">2017-06-03T14:25:00Z</dcterms:modified>
</cp:coreProperties>
</file>